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270E8" w14:textId="77777777" w:rsidR="00D2680A" w:rsidRPr="004642E0" w:rsidRDefault="00D2680A" w:rsidP="00F5587E">
      <w:pPr>
        <w:pStyle w:val="Nagwek7"/>
        <w:rPr>
          <w:vertAlign w:val="subscript"/>
        </w:rPr>
      </w:pPr>
    </w:p>
    <w:p w14:paraId="36E87356" w14:textId="3672AEDC" w:rsidR="00235AD0" w:rsidRPr="004642E0" w:rsidRDefault="00235AD0" w:rsidP="0026768D">
      <w:pPr>
        <w:suppressAutoHyphens w:val="0"/>
        <w:jc w:val="right"/>
        <w:rPr>
          <w:rFonts w:ascii="Arial" w:hAnsi="Arial" w:cs="Arial"/>
          <w:bCs/>
          <w:sz w:val="18"/>
          <w:szCs w:val="18"/>
        </w:rPr>
      </w:pPr>
      <w:r w:rsidRPr="004642E0">
        <w:rPr>
          <w:rFonts w:ascii="Arial" w:hAnsi="Arial" w:cs="Arial"/>
          <w:bCs/>
          <w:sz w:val="18"/>
          <w:szCs w:val="18"/>
        </w:rPr>
        <w:t xml:space="preserve">Załącznik do specyfikacji </w:t>
      </w:r>
    </w:p>
    <w:p w14:paraId="153EB8CC" w14:textId="77777777" w:rsidR="00D2680A" w:rsidRPr="004642E0" w:rsidRDefault="00D2680A">
      <w:pPr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>……………………</w:t>
      </w:r>
      <w:r w:rsidR="00BF7F99" w:rsidRPr="004642E0">
        <w:rPr>
          <w:rFonts w:ascii="Arial" w:hAnsi="Arial" w:cs="Arial"/>
          <w:sz w:val="22"/>
          <w:szCs w:val="22"/>
        </w:rPr>
        <w:t>……………………</w:t>
      </w:r>
      <w:r w:rsidRPr="004642E0">
        <w:rPr>
          <w:rFonts w:ascii="Arial" w:hAnsi="Arial" w:cs="Arial"/>
          <w:sz w:val="22"/>
          <w:szCs w:val="22"/>
        </w:rPr>
        <w:t>…..</w:t>
      </w:r>
    </w:p>
    <w:p w14:paraId="2244168B" w14:textId="77777777" w:rsidR="00BF7F99" w:rsidRPr="004642E0" w:rsidRDefault="00BF7F99" w:rsidP="00BF7F99">
      <w:pPr>
        <w:rPr>
          <w:i/>
          <w:sz w:val="18"/>
          <w:szCs w:val="18"/>
        </w:rPr>
      </w:pPr>
      <w:r w:rsidRPr="004642E0">
        <w:rPr>
          <w:i/>
          <w:sz w:val="18"/>
          <w:szCs w:val="18"/>
        </w:rPr>
        <w:t>(należy podać nazwę i adres Wykonawcy adres,</w:t>
      </w:r>
    </w:p>
    <w:p w14:paraId="2921A153" w14:textId="77777777" w:rsidR="00BF7F99" w:rsidRPr="004642E0" w:rsidRDefault="00BF7F99" w:rsidP="00BF7F99">
      <w:pPr>
        <w:rPr>
          <w:i/>
          <w:sz w:val="18"/>
          <w:szCs w:val="18"/>
        </w:rPr>
      </w:pPr>
      <w:r w:rsidRPr="004642E0">
        <w:rPr>
          <w:i/>
          <w:sz w:val="18"/>
          <w:szCs w:val="18"/>
        </w:rPr>
        <w:t>w przypadku oferty wspólnej należy podać nazwy,</w:t>
      </w:r>
    </w:p>
    <w:p w14:paraId="0A36A3EE" w14:textId="77777777" w:rsidR="00BF7F99" w:rsidRPr="004642E0" w:rsidRDefault="00BF7F99" w:rsidP="00BF7F99">
      <w:pPr>
        <w:rPr>
          <w:i/>
          <w:sz w:val="18"/>
          <w:szCs w:val="18"/>
        </w:rPr>
      </w:pPr>
      <w:r w:rsidRPr="004642E0">
        <w:rPr>
          <w:i/>
          <w:sz w:val="18"/>
          <w:szCs w:val="18"/>
        </w:rPr>
        <w:t>adresy wszystkich Wykonawców składających ofertę)</w:t>
      </w:r>
    </w:p>
    <w:p w14:paraId="6D3B8C78" w14:textId="77777777" w:rsidR="00BF7F99" w:rsidRPr="004642E0" w:rsidRDefault="00BF7F99" w:rsidP="00BF7F99">
      <w:pPr>
        <w:rPr>
          <w:i/>
          <w:sz w:val="18"/>
          <w:szCs w:val="18"/>
        </w:rPr>
      </w:pPr>
    </w:p>
    <w:p w14:paraId="2088BB7A" w14:textId="77777777" w:rsidR="00BF7F99" w:rsidRPr="004642E0" w:rsidRDefault="00BF7F99" w:rsidP="00BF7F99">
      <w:pPr>
        <w:rPr>
          <w:i/>
          <w:sz w:val="18"/>
          <w:szCs w:val="18"/>
        </w:rPr>
      </w:pPr>
    </w:p>
    <w:p w14:paraId="388CEFBE" w14:textId="77777777" w:rsidR="00D2680A" w:rsidRPr="004642E0" w:rsidRDefault="00D2680A" w:rsidP="0041764C">
      <w:pPr>
        <w:jc w:val="center"/>
        <w:rPr>
          <w:rFonts w:ascii="Arial" w:hAnsi="Arial" w:cs="Arial"/>
          <w:spacing w:val="20"/>
          <w:sz w:val="22"/>
          <w:szCs w:val="22"/>
        </w:rPr>
      </w:pPr>
      <w:r w:rsidRPr="004642E0">
        <w:rPr>
          <w:rFonts w:ascii="Arial" w:hAnsi="Arial" w:cs="Arial"/>
          <w:b/>
          <w:bCs/>
          <w:sz w:val="22"/>
          <w:szCs w:val="22"/>
        </w:rPr>
        <w:t>FORMULARZ OFERTY</w:t>
      </w:r>
    </w:p>
    <w:p w14:paraId="11D61D40" w14:textId="735F66D6" w:rsidR="00D2680A" w:rsidRPr="004642E0" w:rsidRDefault="00D2680A">
      <w:pPr>
        <w:jc w:val="center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spacing w:val="20"/>
          <w:sz w:val="22"/>
          <w:szCs w:val="22"/>
        </w:rPr>
        <w:t>__________________________________________________</w:t>
      </w:r>
    </w:p>
    <w:tbl>
      <w:tblPr>
        <w:tblW w:w="9212" w:type="dxa"/>
        <w:tblLayout w:type="fixed"/>
        <w:tblLook w:val="0000" w:firstRow="0" w:lastRow="0" w:firstColumn="0" w:lastColumn="0" w:noHBand="0" w:noVBand="0"/>
      </w:tblPr>
      <w:tblGrid>
        <w:gridCol w:w="3969"/>
        <w:gridCol w:w="5243"/>
      </w:tblGrid>
      <w:tr w:rsidR="00D2680A" w:rsidRPr="004642E0" w14:paraId="544562F4" w14:textId="77777777" w:rsidTr="00056333">
        <w:tc>
          <w:tcPr>
            <w:tcW w:w="3969" w:type="dxa"/>
          </w:tcPr>
          <w:p w14:paraId="5E2CCFD4" w14:textId="77777777" w:rsidR="00D2680A" w:rsidRPr="004642E0" w:rsidRDefault="00D2680A">
            <w:pPr>
              <w:snapToGri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243" w:type="dxa"/>
          </w:tcPr>
          <w:p w14:paraId="782DDEF7" w14:textId="77777777" w:rsidR="00B83550" w:rsidRPr="004642E0" w:rsidRDefault="00B8355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2CF999A" w14:textId="6267225D" w:rsidR="00D2680A" w:rsidRPr="004642E0" w:rsidRDefault="0026768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42E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Miasto Kalisz - </w:t>
            </w:r>
            <w:r w:rsidR="00D2680A" w:rsidRPr="004642E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Zarząd Dróg </w:t>
            </w:r>
            <w:r w:rsidR="0043334D" w:rsidRPr="004642E0">
              <w:rPr>
                <w:rFonts w:ascii="Arial" w:hAnsi="Arial" w:cs="Arial"/>
                <w:b/>
                <w:bCs/>
                <w:sz w:val="22"/>
                <w:szCs w:val="22"/>
              </w:rPr>
              <w:t>Miejskich</w:t>
            </w:r>
            <w:r w:rsidR="00235AD0" w:rsidRPr="004642E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w Kaliszu</w:t>
            </w:r>
          </w:p>
          <w:p w14:paraId="414463C4" w14:textId="77777777" w:rsidR="00D2680A" w:rsidRPr="004642E0" w:rsidRDefault="00D2680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42E0">
              <w:rPr>
                <w:rFonts w:ascii="Arial" w:hAnsi="Arial" w:cs="Arial"/>
                <w:b/>
                <w:bCs/>
                <w:sz w:val="22"/>
                <w:szCs w:val="22"/>
              </w:rPr>
              <w:t>ul. Złota 43</w:t>
            </w:r>
          </w:p>
          <w:p w14:paraId="77B4203B" w14:textId="77777777" w:rsidR="00D2680A" w:rsidRPr="004642E0" w:rsidRDefault="00D2680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42E0">
              <w:rPr>
                <w:rFonts w:ascii="Arial" w:hAnsi="Arial" w:cs="Arial"/>
                <w:b/>
                <w:bCs/>
                <w:sz w:val="22"/>
                <w:szCs w:val="22"/>
              </w:rPr>
              <w:t>62-800 Kalisz</w:t>
            </w:r>
          </w:p>
        </w:tc>
      </w:tr>
    </w:tbl>
    <w:p w14:paraId="04F21DA9" w14:textId="77777777" w:rsidR="00D2680A" w:rsidRPr="004642E0" w:rsidRDefault="00D2680A">
      <w:pPr>
        <w:rPr>
          <w:rFonts w:ascii="Arial" w:hAnsi="Arial" w:cs="Arial"/>
          <w:bCs/>
          <w:sz w:val="22"/>
          <w:szCs w:val="22"/>
        </w:rPr>
      </w:pPr>
    </w:p>
    <w:p w14:paraId="6058DBB6" w14:textId="3CA8055C" w:rsidR="00C67C6E" w:rsidRPr="007775AE" w:rsidRDefault="00D2680A" w:rsidP="00C36CEA">
      <w:pPr>
        <w:pStyle w:val="Tekstpodstawowy"/>
        <w:jc w:val="both"/>
        <w:rPr>
          <w:spacing w:val="0"/>
          <w:sz w:val="22"/>
          <w:szCs w:val="22"/>
        </w:rPr>
      </w:pPr>
      <w:r w:rsidRPr="004642E0">
        <w:rPr>
          <w:b w:val="0"/>
          <w:spacing w:val="0"/>
          <w:sz w:val="22"/>
          <w:szCs w:val="22"/>
        </w:rPr>
        <w:t xml:space="preserve">Składając ofertę w postępowaniu prowadzonym w trybie </w:t>
      </w:r>
      <w:r w:rsidR="00B771E9" w:rsidRPr="004642E0">
        <w:rPr>
          <w:b w:val="0"/>
          <w:spacing w:val="0"/>
          <w:sz w:val="22"/>
          <w:szCs w:val="22"/>
        </w:rPr>
        <w:t>podstawowym bez przeprowadzenia negocjacji</w:t>
      </w:r>
      <w:r w:rsidRPr="004642E0">
        <w:rPr>
          <w:b w:val="0"/>
          <w:spacing w:val="0"/>
          <w:sz w:val="22"/>
          <w:szCs w:val="22"/>
        </w:rPr>
        <w:t xml:space="preserve"> na realizację zadania pn</w:t>
      </w:r>
      <w:r w:rsidR="00AF06B1" w:rsidRPr="004642E0">
        <w:rPr>
          <w:b w:val="0"/>
          <w:spacing w:val="0"/>
          <w:sz w:val="22"/>
          <w:szCs w:val="22"/>
        </w:rPr>
        <w:t>.:</w:t>
      </w:r>
      <w:r w:rsidR="00AF5196" w:rsidRPr="004642E0">
        <w:rPr>
          <w:b w:val="0"/>
          <w:spacing w:val="0"/>
          <w:sz w:val="22"/>
          <w:szCs w:val="22"/>
        </w:rPr>
        <w:t xml:space="preserve"> </w:t>
      </w:r>
      <w:r w:rsidR="00C36CEA" w:rsidRPr="004642E0">
        <w:rPr>
          <w:spacing w:val="0"/>
          <w:sz w:val="22"/>
          <w:szCs w:val="22"/>
        </w:rPr>
        <w:t>„</w:t>
      </w:r>
      <w:r w:rsidR="00294709" w:rsidRPr="00294709">
        <w:rPr>
          <w:bCs/>
          <w:spacing w:val="0"/>
          <w:sz w:val="22"/>
          <w:szCs w:val="22"/>
        </w:rPr>
        <w:t xml:space="preserve">Rozbudowa ul. </w:t>
      </w:r>
      <w:r w:rsidR="006A2958">
        <w:rPr>
          <w:bCs/>
          <w:spacing w:val="0"/>
          <w:sz w:val="22"/>
          <w:szCs w:val="22"/>
        </w:rPr>
        <w:t>Romańskiej</w:t>
      </w:r>
      <w:r w:rsidR="00294709" w:rsidRPr="00294709">
        <w:rPr>
          <w:bCs/>
          <w:spacing w:val="0"/>
          <w:sz w:val="22"/>
          <w:szCs w:val="22"/>
        </w:rPr>
        <w:t xml:space="preserve"> w Kaliszu</w:t>
      </w:r>
      <w:r w:rsidR="00C36CEA" w:rsidRPr="004642E0">
        <w:rPr>
          <w:spacing w:val="0"/>
          <w:sz w:val="22"/>
          <w:szCs w:val="22"/>
        </w:rPr>
        <w:t>”</w:t>
      </w:r>
      <w:r w:rsidR="00591B54" w:rsidRPr="004642E0">
        <w:rPr>
          <w:b w:val="0"/>
          <w:spacing w:val="0"/>
          <w:sz w:val="22"/>
          <w:szCs w:val="22"/>
        </w:rPr>
        <w:t xml:space="preserve">, </w:t>
      </w:r>
      <w:r w:rsidR="00A851B9" w:rsidRPr="004642E0">
        <w:rPr>
          <w:b w:val="0"/>
          <w:spacing w:val="0"/>
          <w:sz w:val="22"/>
          <w:szCs w:val="22"/>
        </w:rPr>
        <w:t xml:space="preserve">oświadczam iż: </w:t>
      </w:r>
    </w:p>
    <w:p w14:paraId="4BF1AE22" w14:textId="77777777" w:rsidR="00C67C6E" w:rsidRPr="004642E0" w:rsidRDefault="00C67C6E" w:rsidP="00C67C6E">
      <w:pPr>
        <w:jc w:val="both"/>
        <w:rPr>
          <w:rFonts w:ascii="Arial" w:hAnsi="Arial" w:cs="Arial"/>
          <w:b/>
          <w:sz w:val="22"/>
          <w:szCs w:val="22"/>
        </w:rPr>
      </w:pPr>
    </w:p>
    <w:p w14:paraId="5FB25ABA" w14:textId="77777777" w:rsidR="003C461A" w:rsidRPr="004642E0" w:rsidRDefault="00D2680A" w:rsidP="003C461A">
      <w:pPr>
        <w:numPr>
          <w:ilvl w:val="0"/>
          <w:numId w:val="14"/>
        </w:numPr>
        <w:spacing w:line="48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 xml:space="preserve">Oferuję wykonanie przedmiotu zamówienia zgodnie z warunkami zawartymi w SWZ </w:t>
      </w:r>
    </w:p>
    <w:p w14:paraId="79863F70" w14:textId="5B085ADB" w:rsidR="00D2680A" w:rsidRPr="004642E0" w:rsidRDefault="00D2680A" w:rsidP="003C461A">
      <w:pPr>
        <w:spacing w:line="48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 xml:space="preserve">za łączne wynagrodzenie </w:t>
      </w:r>
      <w:r w:rsidR="00B83550" w:rsidRPr="004642E0">
        <w:rPr>
          <w:rFonts w:ascii="Arial" w:hAnsi="Arial" w:cs="Arial"/>
          <w:sz w:val="22"/>
          <w:szCs w:val="22"/>
        </w:rPr>
        <w:t>brutto w</w:t>
      </w:r>
      <w:r w:rsidRPr="004642E0">
        <w:rPr>
          <w:rFonts w:ascii="Arial" w:hAnsi="Arial" w:cs="Arial"/>
          <w:sz w:val="22"/>
          <w:szCs w:val="22"/>
        </w:rPr>
        <w:t xml:space="preserve"> kwocie</w:t>
      </w:r>
      <w:r w:rsidR="00B83550" w:rsidRPr="004642E0">
        <w:rPr>
          <w:rFonts w:ascii="Arial" w:hAnsi="Arial" w:cs="Arial"/>
          <w:sz w:val="22"/>
          <w:szCs w:val="22"/>
        </w:rPr>
        <w:t xml:space="preserve">: </w:t>
      </w:r>
      <w:r w:rsidR="009824E3" w:rsidRPr="004642E0">
        <w:rPr>
          <w:rFonts w:ascii="Arial" w:hAnsi="Arial" w:cs="Arial"/>
          <w:sz w:val="22"/>
          <w:szCs w:val="22"/>
        </w:rPr>
        <w:t>…………</w:t>
      </w:r>
      <w:r w:rsidRPr="004642E0">
        <w:rPr>
          <w:rFonts w:ascii="Arial" w:hAnsi="Arial" w:cs="Arial"/>
          <w:sz w:val="22"/>
          <w:szCs w:val="22"/>
        </w:rPr>
        <w:t>…………………..zł</w:t>
      </w:r>
      <w:r w:rsidR="00F10FEB" w:rsidRPr="004642E0">
        <w:rPr>
          <w:rFonts w:ascii="Arial" w:hAnsi="Arial" w:cs="Arial"/>
          <w:bCs/>
          <w:sz w:val="22"/>
          <w:szCs w:val="22"/>
        </w:rPr>
        <w:t>*</w:t>
      </w:r>
    </w:p>
    <w:p w14:paraId="2E3C9C28" w14:textId="2C06BD13" w:rsidR="00977A15" w:rsidRPr="004642E0" w:rsidRDefault="003C461A" w:rsidP="003C461A">
      <w:pPr>
        <w:spacing w:line="480" w:lineRule="auto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 xml:space="preserve">     </w:t>
      </w:r>
      <w:r w:rsidR="00624944" w:rsidRPr="004642E0">
        <w:rPr>
          <w:rFonts w:ascii="Arial" w:hAnsi="Arial" w:cs="Arial"/>
          <w:sz w:val="22"/>
          <w:szCs w:val="22"/>
        </w:rPr>
        <w:t>(słownie: ……………………………….…………</w:t>
      </w:r>
      <w:r w:rsidR="00977A15" w:rsidRPr="004642E0">
        <w:rPr>
          <w:rFonts w:ascii="Arial" w:hAnsi="Arial" w:cs="Arial"/>
          <w:sz w:val="22"/>
          <w:szCs w:val="22"/>
        </w:rPr>
        <w:t>……………………………….…………..</w:t>
      </w:r>
      <w:r w:rsidR="00624944" w:rsidRPr="004642E0">
        <w:rPr>
          <w:rFonts w:ascii="Arial" w:hAnsi="Arial" w:cs="Arial"/>
          <w:sz w:val="22"/>
          <w:szCs w:val="22"/>
        </w:rPr>
        <w:t>…)</w:t>
      </w:r>
      <w:r w:rsidR="00F10FEB" w:rsidRPr="004642E0">
        <w:rPr>
          <w:rFonts w:ascii="Arial" w:hAnsi="Arial" w:cs="Arial"/>
          <w:bCs/>
          <w:sz w:val="22"/>
          <w:szCs w:val="22"/>
        </w:rPr>
        <w:t>*</w:t>
      </w:r>
      <w:r w:rsidR="00624944" w:rsidRPr="004642E0">
        <w:rPr>
          <w:rFonts w:ascii="Arial" w:hAnsi="Arial" w:cs="Arial"/>
          <w:sz w:val="22"/>
          <w:szCs w:val="22"/>
        </w:rPr>
        <w:t xml:space="preserve">, </w:t>
      </w:r>
    </w:p>
    <w:p w14:paraId="663F76BB" w14:textId="77777777" w:rsidR="0026768D" w:rsidRPr="004642E0" w:rsidRDefault="0026768D" w:rsidP="0026768D">
      <w:pPr>
        <w:ind w:left="360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>w tym:</w:t>
      </w:r>
    </w:p>
    <w:p w14:paraId="2BBAD9B9" w14:textId="77777777" w:rsidR="0026768D" w:rsidRPr="004642E0" w:rsidRDefault="0026768D" w:rsidP="007F680D">
      <w:pPr>
        <w:pStyle w:val="Akapitzlist"/>
        <w:ind w:left="284" w:hanging="284"/>
        <w:rPr>
          <w:rFonts w:ascii="Arial" w:hAnsi="Arial" w:cs="Arial"/>
          <w:sz w:val="22"/>
          <w:szCs w:val="22"/>
        </w:rPr>
      </w:pPr>
    </w:p>
    <w:p w14:paraId="0446D655" w14:textId="2A94BCDC" w:rsidR="00354764" w:rsidRPr="004642E0" w:rsidRDefault="0026768D" w:rsidP="00D472A3">
      <w:pPr>
        <w:pStyle w:val="Akapitzlist"/>
        <w:numPr>
          <w:ilvl w:val="0"/>
          <w:numId w:val="91"/>
        </w:numPr>
        <w:rPr>
          <w:rFonts w:ascii="Arial" w:hAnsi="Arial" w:cs="Arial"/>
          <w:bCs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 xml:space="preserve">roboty </w:t>
      </w:r>
      <w:r w:rsidR="00354764" w:rsidRPr="004642E0">
        <w:rPr>
          <w:rFonts w:ascii="Arial" w:hAnsi="Arial" w:cs="Arial"/>
          <w:sz w:val="22"/>
          <w:szCs w:val="22"/>
        </w:rPr>
        <w:t>budowlane</w:t>
      </w:r>
      <w:r w:rsidR="00354764" w:rsidRPr="004642E0">
        <w:rPr>
          <w:rFonts w:ascii="Arial" w:hAnsi="Arial" w:cs="Arial"/>
          <w:sz w:val="22"/>
          <w:szCs w:val="22"/>
        </w:rPr>
        <w:tab/>
      </w:r>
      <w:r w:rsidR="00354764" w:rsidRPr="004642E0">
        <w:rPr>
          <w:rFonts w:ascii="Arial" w:hAnsi="Arial" w:cs="Arial"/>
          <w:sz w:val="22"/>
          <w:szCs w:val="22"/>
        </w:rPr>
        <w:tab/>
      </w:r>
      <w:r w:rsidR="00354764" w:rsidRPr="004642E0">
        <w:rPr>
          <w:rFonts w:ascii="Arial" w:hAnsi="Arial" w:cs="Arial"/>
          <w:sz w:val="22"/>
          <w:szCs w:val="22"/>
        </w:rPr>
        <w:tab/>
      </w:r>
      <w:r w:rsidR="00354764" w:rsidRPr="004642E0">
        <w:rPr>
          <w:rFonts w:ascii="Arial" w:hAnsi="Arial" w:cs="Arial"/>
          <w:sz w:val="22"/>
          <w:szCs w:val="22"/>
        </w:rPr>
        <w:tab/>
        <w:t xml:space="preserve">     </w:t>
      </w:r>
      <w:r w:rsidR="00354764" w:rsidRPr="004642E0">
        <w:rPr>
          <w:rFonts w:ascii="Arial" w:hAnsi="Arial" w:cs="Arial"/>
          <w:sz w:val="22"/>
          <w:szCs w:val="22"/>
        </w:rPr>
        <w:tab/>
      </w:r>
      <w:r w:rsidR="00BA2D9E" w:rsidRPr="004642E0">
        <w:rPr>
          <w:rFonts w:ascii="Arial" w:hAnsi="Arial" w:cs="Arial"/>
          <w:sz w:val="22"/>
          <w:szCs w:val="22"/>
        </w:rPr>
        <w:t xml:space="preserve">                                       </w:t>
      </w:r>
      <w:r w:rsidR="0068389F">
        <w:rPr>
          <w:rFonts w:ascii="Arial" w:hAnsi="Arial" w:cs="Arial"/>
          <w:sz w:val="22"/>
          <w:szCs w:val="22"/>
        </w:rPr>
        <w:t xml:space="preserve">     </w:t>
      </w:r>
      <w:r w:rsidR="00354764" w:rsidRPr="004642E0">
        <w:rPr>
          <w:rFonts w:ascii="Arial" w:hAnsi="Arial" w:cs="Arial"/>
          <w:sz w:val="22"/>
          <w:szCs w:val="22"/>
        </w:rPr>
        <w:t xml:space="preserve"> - ………………..……*zł (brutto)</w:t>
      </w:r>
      <w:r w:rsidR="00354764" w:rsidRPr="004642E0">
        <w:rPr>
          <w:rFonts w:ascii="Arial" w:hAnsi="Arial" w:cs="Arial"/>
          <w:bCs/>
          <w:sz w:val="22"/>
          <w:szCs w:val="22"/>
        </w:rPr>
        <w:t>*</w:t>
      </w:r>
    </w:p>
    <w:p w14:paraId="2C992969" w14:textId="77777777" w:rsidR="00354764" w:rsidRPr="004642E0" w:rsidRDefault="00354764" w:rsidP="00354764">
      <w:pPr>
        <w:pStyle w:val="Akapitzlist"/>
        <w:ind w:left="360"/>
        <w:rPr>
          <w:rFonts w:ascii="Arial" w:hAnsi="Arial" w:cs="Arial"/>
          <w:bCs/>
          <w:sz w:val="22"/>
          <w:szCs w:val="22"/>
        </w:rPr>
      </w:pPr>
    </w:p>
    <w:p w14:paraId="0AD67345" w14:textId="77777777" w:rsidR="00354764" w:rsidRPr="004642E0" w:rsidRDefault="00354764" w:rsidP="00D472A3">
      <w:pPr>
        <w:pStyle w:val="Akapitzlist"/>
        <w:numPr>
          <w:ilvl w:val="0"/>
          <w:numId w:val="91"/>
        </w:numPr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>obsługa geodezyjna i geodezyjna inwentaryzacja</w:t>
      </w:r>
    </w:p>
    <w:p w14:paraId="6010D48A" w14:textId="36685E58" w:rsidR="00354764" w:rsidRPr="004642E0" w:rsidRDefault="00354764" w:rsidP="00354764">
      <w:pPr>
        <w:pStyle w:val="Akapitzlist"/>
        <w:ind w:left="720"/>
        <w:rPr>
          <w:rFonts w:ascii="Arial" w:hAnsi="Arial" w:cs="Arial"/>
          <w:bCs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 xml:space="preserve">powykonawcza, zgodnie z pkt </w:t>
      </w:r>
      <w:r w:rsidR="00EA0F91" w:rsidRPr="004642E0">
        <w:rPr>
          <w:rFonts w:ascii="Arial" w:hAnsi="Arial" w:cs="Arial"/>
          <w:sz w:val="22"/>
          <w:szCs w:val="22"/>
        </w:rPr>
        <w:t>4</w:t>
      </w:r>
      <w:r w:rsidRPr="004642E0">
        <w:rPr>
          <w:rFonts w:ascii="Arial" w:hAnsi="Arial" w:cs="Arial"/>
          <w:sz w:val="22"/>
          <w:szCs w:val="22"/>
        </w:rPr>
        <w:t>.2.</w:t>
      </w:r>
      <w:r w:rsidR="00CF0D08">
        <w:rPr>
          <w:rFonts w:ascii="Arial" w:hAnsi="Arial" w:cs="Arial"/>
          <w:sz w:val="22"/>
          <w:szCs w:val="22"/>
        </w:rPr>
        <w:t>20</w:t>
      </w:r>
      <w:r w:rsidRPr="004642E0">
        <w:rPr>
          <w:rFonts w:ascii="Arial" w:hAnsi="Arial" w:cs="Arial"/>
          <w:sz w:val="22"/>
          <w:szCs w:val="22"/>
        </w:rPr>
        <w:t xml:space="preserve"> SWZ</w:t>
      </w:r>
      <w:r w:rsidRPr="004642E0">
        <w:rPr>
          <w:rFonts w:ascii="Arial" w:hAnsi="Arial" w:cs="Arial"/>
          <w:sz w:val="22"/>
          <w:szCs w:val="22"/>
        </w:rPr>
        <w:tab/>
      </w:r>
      <w:r w:rsidRPr="004642E0">
        <w:rPr>
          <w:rFonts w:ascii="Arial" w:hAnsi="Arial" w:cs="Arial"/>
          <w:sz w:val="22"/>
          <w:szCs w:val="22"/>
        </w:rPr>
        <w:tab/>
        <w:t xml:space="preserve">     </w:t>
      </w:r>
      <w:r w:rsidR="00BA2D9E" w:rsidRPr="004642E0">
        <w:rPr>
          <w:rFonts w:ascii="Arial" w:hAnsi="Arial" w:cs="Arial"/>
          <w:sz w:val="22"/>
          <w:szCs w:val="22"/>
        </w:rPr>
        <w:t xml:space="preserve">    </w:t>
      </w:r>
      <w:r w:rsidR="00E13A2C">
        <w:rPr>
          <w:rFonts w:ascii="Arial" w:hAnsi="Arial" w:cs="Arial"/>
          <w:sz w:val="22"/>
          <w:szCs w:val="22"/>
        </w:rPr>
        <w:t xml:space="preserve"> </w:t>
      </w:r>
      <w:r w:rsidR="00BA2D9E" w:rsidRPr="004642E0">
        <w:rPr>
          <w:rFonts w:ascii="Arial" w:hAnsi="Arial" w:cs="Arial"/>
          <w:sz w:val="22"/>
          <w:szCs w:val="22"/>
        </w:rPr>
        <w:t xml:space="preserve">      </w:t>
      </w:r>
      <w:r w:rsidRPr="004642E0">
        <w:rPr>
          <w:rFonts w:ascii="Arial" w:hAnsi="Arial" w:cs="Arial"/>
          <w:sz w:val="22"/>
          <w:szCs w:val="22"/>
        </w:rPr>
        <w:t xml:space="preserve"> - ................…*zł (brutto) ryczałt</w:t>
      </w:r>
      <w:r w:rsidRPr="004642E0">
        <w:rPr>
          <w:rFonts w:ascii="Arial" w:hAnsi="Arial" w:cs="Arial"/>
          <w:bCs/>
          <w:sz w:val="22"/>
          <w:szCs w:val="22"/>
        </w:rPr>
        <w:t>*</w:t>
      </w:r>
    </w:p>
    <w:p w14:paraId="00B68E00" w14:textId="77777777" w:rsidR="00354764" w:rsidRPr="004642E0" w:rsidRDefault="00354764" w:rsidP="00354764">
      <w:pPr>
        <w:pStyle w:val="Akapitzlist"/>
        <w:ind w:left="720"/>
        <w:rPr>
          <w:rFonts w:ascii="Arial" w:hAnsi="Arial" w:cs="Arial"/>
          <w:bCs/>
          <w:sz w:val="22"/>
          <w:szCs w:val="22"/>
        </w:rPr>
      </w:pPr>
    </w:p>
    <w:p w14:paraId="790DF9B9" w14:textId="77777777" w:rsidR="0068389F" w:rsidRPr="0068389F" w:rsidRDefault="00354764" w:rsidP="00D472A3">
      <w:pPr>
        <w:pStyle w:val="Akapitzlist"/>
        <w:numPr>
          <w:ilvl w:val="0"/>
          <w:numId w:val="91"/>
        </w:numPr>
        <w:rPr>
          <w:rFonts w:ascii="Arial" w:hAnsi="Arial" w:cs="Arial"/>
          <w:bCs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 xml:space="preserve">opracowanie projektu </w:t>
      </w:r>
      <w:r w:rsidR="0068389F">
        <w:rPr>
          <w:rFonts w:ascii="Arial" w:hAnsi="Arial" w:cs="Arial"/>
          <w:sz w:val="22"/>
          <w:szCs w:val="22"/>
        </w:rPr>
        <w:t xml:space="preserve">czasowej </w:t>
      </w:r>
      <w:r w:rsidRPr="004642E0">
        <w:rPr>
          <w:rFonts w:ascii="Arial" w:hAnsi="Arial" w:cs="Arial"/>
          <w:sz w:val="22"/>
          <w:szCs w:val="22"/>
        </w:rPr>
        <w:t xml:space="preserve">organizacji ruchu </w:t>
      </w:r>
    </w:p>
    <w:p w14:paraId="40249D00" w14:textId="77777777" w:rsidR="0068389F" w:rsidRDefault="00354764" w:rsidP="0068389F">
      <w:pPr>
        <w:pStyle w:val="Akapitzlist"/>
        <w:ind w:left="720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 xml:space="preserve">na czas </w:t>
      </w:r>
      <w:r w:rsidRPr="0068389F">
        <w:rPr>
          <w:rFonts w:ascii="Arial" w:hAnsi="Arial" w:cs="Arial"/>
          <w:sz w:val="22"/>
          <w:szCs w:val="22"/>
        </w:rPr>
        <w:t xml:space="preserve">prowadzenia robót wraz z wykonaniem </w:t>
      </w:r>
    </w:p>
    <w:p w14:paraId="5A60007A" w14:textId="0A1C88A9" w:rsidR="00354764" w:rsidRPr="0068389F" w:rsidRDefault="00354764" w:rsidP="0068389F">
      <w:pPr>
        <w:pStyle w:val="Akapitzlist"/>
        <w:ind w:left="720"/>
        <w:rPr>
          <w:rFonts w:ascii="Arial" w:hAnsi="Arial" w:cs="Arial"/>
          <w:bCs/>
          <w:sz w:val="22"/>
          <w:szCs w:val="22"/>
        </w:rPr>
      </w:pPr>
      <w:r w:rsidRPr="0068389F">
        <w:rPr>
          <w:rFonts w:ascii="Arial" w:hAnsi="Arial" w:cs="Arial"/>
          <w:sz w:val="22"/>
          <w:szCs w:val="22"/>
        </w:rPr>
        <w:t xml:space="preserve">na jego podstawie oznakowania czasowego,                                                           </w:t>
      </w:r>
    </w:p>
    <w:p w14:paraId="2FFF2708" w14:textId="2707BF87" w:rsidR="00354764" w:rsidRPr="004642E0" w:rsidRDefault="00354764" w:rsidP="00354764">
      <w:pPr>
        <w:pStyle w:val="Akapitzlist"/>
        <w:ind w:left="720"/>
        <w:rPr>
          <w:rFonts w:ascii="Arial" w:hAnsi="Arial" w:cs="Arial"/>
          <w:bCs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 xml:space="preserve">zgodnie z pkt </w:t>
      </w:r>
      <w:r w:rsidR="00EA0F91" w:rsidRPr="004642E0">
        <w:rPr>
          <w:rFonts w:ascii="Arial" w:hAnsi="Arial" w:cs="Arial"/>
          <w:sz w:val="22"/>
          <w:szCs w:val="22"/>
        </w:rPr>
        <w:t>4</w:t>
      </w:r>
      <w:r w:rsidRPr="004642E0">
        <w:rPr>
          <w:rFonts w:ascii="Arial" w:hAnsi="Arial" w:cs="Arial"/>
          <w:sz w:val="22"/>
          <w:szCs w:val="22"/>
        </w:rPr>
        <w:t>.2.</w:t>
      </w:r>
      <w:r w:rsidR="00CF0D08">
        <w:rPr>
          <w:rFonts w:ascii="Arial" w:hAnsi="Arial" w:cs="Arial"/>
          <w:sz w:val="22"/>
          <w:szCs w:val="22"/>
        </w:rPr>
        <w:t>19</w:t>
      </w:r>
      <w:r w:rsidRPr="004642E0">
        <w:rPr>
          <w:rFonts w:ascii="Arial" w:hAnsi="Arial" w:cs="Arial"/>
          <w:sz w:val="22"/>
          <w:szCs w:val="22"/>
        </w:rPr>
        <w:t xml:space="preserve"> SWZ                                          </w:t>
      </w:r>
      <w:r w:rsidR="0068389F">
        <w:rPr>
          <w:rFonts w:ascii="Arial" w:hAnsi="Arial" w:cs="Arial"/>
          <w:sz w:val="22"/>
          <w:szCs w:val="22"/>
        </w:rPr>
        <w:t xml:space="preserve">    </w:t>
      </w:r>
      <w:r w:rsidRPr="004642E0">
        <w:rPr>
          <w:rFonts w:ascii="Arial" w:hAnsi="Arial" w:cs="Arial"/>
          <w:sz w:val="22"/>
          <w:szCs w:val="22"/>
        </w:rPr>
        <w:t xml:space="preserve">   - ………..….…*zł (brutto) ryczałt</w:t>
      </w:r>
      <w:r w:rsidRPr="004642E0">
        <w:rPr>
          <w:rFonts w:ascii="Arial" w:hAnsi="Arial" w:cs="Arial"/>
          <w:bCs/>
          <w:sz w:val="22"/>
          <w:szCs w:val="22"/>
        </w:rPr>
        <w:t>*</w:t>
      </w:r>
    </w:p>
    <w:p w14:paraId="3FBE2E5C" w14:textId="6A892828" w:rsidR="0059266A" w:rsidRPr="004642E0" w:rsidRDefault="0059266A" w:rsidP="00354764">
      <w:pPr>
        <w:pStyle w:val="Akapitzlist"/>
        <w:ind w:left="284"/>
        <w:rPr>
          <w:rFonts w:ascii="Arial" w:hAnsi="Arial" w:cs="Arial"/>
          <w:sz w:val="22"/>
          <w:szCs w:val="22"/>
        </w:rPr>
      </w:pPr>
    </w:p>
    <w:p w14:paraId="63BEC269" w14:textId="31B8E151" w:rsidR="0026768D" w:rsidRPr="004642E0" w:rsidRDefault="00D2680A" w:rsidP="003C461A">
      <w:pPr>
        <w:pStyle w:val="Akapitzlist"/>
        <w:numPr>
          <w:ilvl w:val="0"/>
          <w:numId w:val="14"/>
        </w:numPr>
        <w:ind w:left="284" w:hanging="284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>Wyżej wymienione zam</w:t>
      </w:r>
      <w:r w:rsidR="00BA77CB" w:rsidRPr="004642E0">
        <w:rPr>
          <w:rFonts w:ascii="Arial" w:hAnsi="Arial" w:cs="Arial"/>
          <w:sz w:val="22"/>
          <w:szCs w:val="22"/>
        </w:rPr>
        <w:t>ówienie wykonam</w:t>
      </w:r>
      <w:r w:rsidR="00CB1453" w:rsidRPr="004642E0">
        <w:rPr>
          <w:rFonts w:ascii="Arial" w:hAnsi="Arial" w:cs="Arial"/>
          <w:sz w:val="22"/>
          <w:szCs w:val="22"/>
        </w:rPr>
        <w:t xml:space="preserve"> w </w:t>
      </w:r>
      <w:r w:rsidR="000178B3" w:rsidRPr="004642E0">
        <w:rPr>
          <w:rFonts w:ascii="Arial" w:hAnsi="Arial" w:cs="Arial"/>
          <w:sz w:val="22"/>
          <w:szCs w:val="22"/>
        </w:rPr>
        <w:t>terminie zgodnym</w:t>
      </w:r>
      <w:r w:rsidR="009A01BB" w:rsidRPr="004642E0">
        <w:rPr>
          <w:rFonts w:ascii="Arial" w:hAnsi="Arial" w:cs="Arial"/>
          <w:sz w:val="22"/>
          <w:szCs w:val="22"/>
        </w:rPr>
        <w:t xml:space="preserve"> z zapisami pkt 5 SWZ.</w:t>
      </w:r>
    </w:p>
    <w:p w14:paraId="23BF84D2" w14:textId="77777777" w:rsidR="00B669EC" w:rsidRPr="004642E0" w:rsidRDefault="00B669EC" w:rsidP="00B669EC">
      <w:pPr>
        <w:pStyle w:val="Akapitzlist"/>
        <w:ind w:left="360"/>
        <w:rPr>
          <w:rFonts w:ascii="Arial" w:hAnsi="Arial" w:cs="Arial"/>
          <w:sz w:val="22"/>
          <w:szCs w:val="22"/>
        </w:rPr>
      </w:pPr>
    </w:p>
    <w:p w14:paraId="052696F5" w14:textId="77777777" w:rsidR="00CB7D89" w:rsidRPr="004642E0" w:rsidRDefault="00CB7D89" w:rsidP="00CB7D89">
      <w:pPr>
        <w:pStyle w:val="Akapitzlist"/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>Udzielam rękojmi za wady i gwarancji jakości na wykonany przedmiot zamówienia j.n.:</w:t>
      </w:r>
    </w:p>
    <w:p w14:paraId="3479F418" w14:textId="77777777" w:rsidR="00CB7D89" w:rsidRPr="004642E0" w:rsidRDefault="00CB7D89" w:rsidP="00CB7D89">
      <w:pPr>
        <w:pStyle w:val="Akapitzlist"/>
        <w:ind w:left="360"/>
        <w:rPr>
          <w:rFonts w:ascii="Arial" w:hAnsi="Arial" w:cs="Arial"/>
          <w:sz w:val="22"/>
          <w:szCs w:val="22"/>
        </w:rPr>
      </w:pPr>
    </w:p>
    <w:p w14:paraId="4B9D9AC0" w14:textId="1D75341A" w:rsidR="00CB7D89" w:rsidRPr="004642E0" w:rsidRDefault="00CB7D89" w:rsidP="00D472A3">
      <w:pPr>
        <w:pStyle w:val="Akapitzlist"/>
        <w:numPr>
          <w:ilvl w:val="0"/>
          <w:numId w:val="84"/>
        </w:numPr>
        <w:autoSpaceDE w:val="0"/>
        <w:jc w:val="both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 xml:space="preserve">roboty budowlane – </w:t>
      </w:r>
      <w:r w:rsidRPr="004642E0">
        <w:rPr>
          <w:rFonts w:ascii="Arial" w:hAnsi="Arial" w:cs="Arial"/>
          <w:b/>
          <w:bCs/>
          <w:sz w:val="22"/>
          <w:szCs w:val="22"/>
        </w:rPr>
        <w:t>…………….* miesięcy/miesiące</w:t>
      </w:r>
      <w:r w:rsidRPr="004642E0">
        <w:rPr>
          <w:rFonts w:ascii="Arial" w:hAnsi="Arial" w:cs="Arial"/>
          <w:sz w:val="22"/>
          <w:szCs w:val="22"/>
        </w:rPr>
        <w:t xml:space="preserve"> od daty odbioru końcowego,</w:t>
      </w:r>
    </w:p>
    <w:p w14:paraId="2D6D65C3" w14:textId="77777777" w:rsidR="007775AE" w:rsidRDefault="007775AE" w:rsidP="00D472A3">
      <w:pPr>
        <w:pStyle w:val="Akapitzlist"/>
        <w:numPr>
          <w:ilvl w:val="0"/>
          <w:numId w:val="84"/>
        </w:numPr>
        <w:autoSpaceDE w:val="0"/>
        <w:jc w:val="both"/>
        <w:rPr>
          <w:rFonts w:ascii="Arial" w:hAnsi="Arial" w:cs="Arial"/>
          <w:sz w:val="22"/>
          <w:szCs w:val="22"/>
        </w:rPr>
      </w:pPr>
      <w:r w:rsidRPr="0096772D">
        <w:rPr>
          <w:rFonts w:ascii="Arial" w:hAnsi="Arial" w:cs="Arial"/>
          <w:sz w:val="22"/>
          <w:szCs w:val="22"/>
        </w:rPr>
        <w:t>oznakowanie poziome cienkowarstwowe – 6 miesięcy od daty odbioru końcowego,</w:t>
      </w:r>
    </w:p>
    <w:p w14:paraId="58E5AFD3" w14:textId="7A509524" w:rsidR="007775AE" w:rsidRDefault="007775AE" w:rsidP="00D472A3">
      <w:pPr>
        <w:pStyle w:val="Akapitzlist"/>
        <w:numPr>
          <w:ilvl w:val="0"/>
          <w:numId w:val="84"/>
        </w:numPr>
        <w:autoSpaceDE w:val="0"/>
        <w:jc w:val="both"/>
        <w:rPr>
          <w:rFonts w:ascii="Arial" w:hAnsi="Arial" w:cs="Arial"/>
          <w:sz w:val="22"/>
          <w:szCs w:val="22"/>
        </w:rPr>
      </w:pPr>
      <w:r w:rsidRPr="0096772D">
        <w:rPr>
          <w:rFonts w:ascii="Arial" w:hAnsi="Arial" w:cs="Arial"/>
          <w:sz w:val="22"/>
          <w:szCs w:val="22"/>
        </w:rPr>
        <w:t xml:space="preserve">oznakowanie poziome grubowarstwowe – </w:t>
      </w:r>
      <w:r w:rsidR="005370DA">
        <w:rPr>
          <w:rFonts w:ascii="Arial" w:hAnsi="Arial" w:cs="Arial"/>
          <w:sz w:val="22"/>
          <w:szCs w:val="22"/>
        </w:rPr>
        <w:t>24 miesiące</w:t>
      </w:r>
      <w:r w:rsidRPr="0096772D">
        <w:rPr>
          <w:rFonts w:ascii="Arial" w:hAnsi="Arial" w:cs="Arial"/>
          <w:sz w:val="22"/>
          <w:szCs w:val="22"/>
        </w:rPr>
        <w:t xml:space="preserve"> od daty odbioru końcowego,</w:t>
      </w:r>
      <w:r>
        <w:rPr>
          <w:rFonts w:ascii="Arial" w:hAnsi="Arial" w:cs="Arial"/>
          <w:sz w:val="22"/>
          <w:szCs w:val="22"/>
        </w:rPr>
        <w:t xml:space="preserve"> </w:t>
      </w:r>
    </w:p>
    <w:p w14:paraId="7E970BCA" w14:textId="77777777" w:rsidR="007775AE" w:rsidRPr="0096772D" w:rsidRDefault="007775AE" w:rsidP="00D472A3">
      <w:pPr>
        <w:pStyle w:val="Akapitzlist"/>
        <w:numPr>
          <w:ilvl w:val="0"/>
          <w:numId w:val="84"/>
        </w:numPr>
        <w:autoSpaceDE w:val="0"/>
        <w:jc w:val="both"/>
        <w:rPr>
          <w:rFonts w:ascii="Arial" w:hAnsi="Arial" w:cs="Arial"/>
          <w:sz w:val="22"/>
          <w:szCs w:val="22"/>
        </w:rPr>
      </w:pPr>
      <w:r w:rsidRPr="0096772D">
        <w:rPr>
          <w:rFonts w:ascii="Arial" w:hAnsi="Arial" w:cs="Arial"/>
          <w:sz w:val="22"/>
          <w:szCs w:val="22"/>
        </w:rPr>
        <w:t>pielęgnacja i utrzymanie terenów zielonych – 36 miesięcy od daty odbioru końcowego.</w:t>
      </w:r>
    </w:p>
    <w:p w14:paraId="7E079AF6" w14:textId="77777777" w:rsidR="003C461A" w:rsidRPr="004642E0" w:rsidRDefault="003C461A" w:rsidP="003C461A">
      <w:pPr>
        <w:pStyle w:val="Akapitzlist"/>
        <w:ind w:left="360"/>
        <w:rPr>
          <w:rFonts w:ascii="Arial" w:hAnsi="Arial" w:cs="Arial"/>
          <w:sz w:val="22"/>
          <w:szCs w:val="22"/>
        </w:rPr>
      </w:pPr>
    </w:p>
    <w:p w14:paraId="0FA57863" w14:textId="77777777" w:rsidR="007F680D" w:rsidRPr="004642E0" w:rsidRDefault="00CB7D89" w:rsidP="007F680D">
      <w:pPr>
        <w:numPr>
          <w:ilvl w:val="0"/>
          <w:numId w:val="14"/>
        </w:numPr>
        <w:suppressAutoHyphens w:val="0"/>
        <w:spacing w:after="120"/>
        <w:jc w:val="both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 xml:space="preserve">Numer rachunku bankowego, na który należy zwrócić wadium wniesione w formie pieniężnej: </w:t>
      </w:r>
    </w:p>
    <w:p w14:paraId="06CC48A5" w14:textId="77777777" w:rsidR="007F680D" w:rsidRPr="004642E0" w:rsidRDefault="007F680D" w:rsidP="007F680D">
      <w:pPr>
        <w:suppressAutoHyphens w:val="0"/>
        <w:ind w:left="360"/>
        <w:jc w:val="both"/>
        <w:rPr>
          <w:rFonts w:ascii="Arial" w:hAnsi="Arial" w:cs="Arial"/>
          <w:sz w:val="20"/>
          <w:szCs w:val="20"/>
        </w:rPr>
      </w:pPr>
    </w:p>
    <w:p w14:paraId="50576544" w14:textId="5A082DA7" w:rsidR="00CB7D89" w:rsidRPr="004642E0" w:rsidRDefault="00CB7D89" w:rsidP="007F680D">
      <w:pPr>
        <w:suppressAutoHyphens w:val="0"/>
        <w:spacing w:after="120"/>
        <w:ind w:left="360"/>
        <w:jc w:val="both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>….……………………………………………………………………………</w:t>
      </w:r>
      <w:r w:rsidR="00FD5135" w:rsidRPr="004642E0">
        <w:rPr>
          <w:rFonts w:ascii="Arial" w:hAnsi="Arial" w:cs="Arial"/>
          <w:sz w:val="22"/>
          <w:szCs w:val="22"/>
        </w:rPr>
        <w:t>……………</w:t>
      </w:r>
      <w:r w:rsidRPr="004642E0">
        <w:rPr>
          <w:rFonts w:ascii="Arial" w:hAnsi="Arial" w:cs="Arial"/>
          <w:sz w:val="22"/>
          <w:szCs w:val="22"/>
        </w:rPr>
        <w:t>…………*/**</w:t>
      </w:r>
    </w:p>
    <w:p w14:paraId="43D4C954" w14:textId="361648C8" w:rsidR="00CB7D89" w:rsidRPr="004642E0" w:rsidRDefault="00CB7D89" w:rsidP="00CB7D89">
      <w:pPr>
        <w:spacing w:before="120"/>
        <w:rPr>
          <w:rFonts w:ascii="Arial" w:hAnsi="Arial" w:cs="Arial"/>
          <w:b/>
          <w:bCs/>
          <w:i/>
          <w:iCs/>
          <w:sz w:val="16"/>
          <w:szCs w:val="16"/>
        </w:rPr>
      </w:pPr>
      <w:bookmarkStart w:id="0" w:name="_Hlk148706898"/>
      <w:r w:rsidRPr="004642E0">
        <w:rPr>
          <w:rFonts w:ascii="Arial" w:hAnsi="Arial" w:cs="Arial"/>
          <w:b/>
          <w:bCs/>
          <w:i/>
          <w:iCs/>
          <w:sz w:val="16"/>
          <w:szCs w:val="16"/>
        </w:rPr>
        <w:t>* należy uzupełnić dane</w:t>
      </w:r>
    </w:p>
    <w:p w14:paraId="7B8249D5" w14:textId="11D1EF10" w:rsidR="00CB7D89" w:rsidRPr="004642E0" w:rsidRDefault="00CB7D89" w:rsidP="00FD5135">
      <w:pPr>
        <w:spacing w:after="120"/>
        <w:rPr>
          <w:rFonts w:ascii="Arial" w:hAnsi="Arial" w:cs="Arial"/>
          <w:b/>
          <w:bCs/>
          <w:i/>
          <w:iCs/>
          <w:sz w:val="16"/>
          <w:szCs w:val="16"/>
        </w:rPr>
      </w:pPr>
      <w:r w:rsidRPr="004642E0">
        <w:rPr>
          <w:rFonts w:ascii="Arial" w:hAnsi="Arial" w:cs="Arial"/>
          <w:b/>
          <w:bCs/>
          <w:i/>
          <w:iCs/>
          <w:sz w:val="16"/>
          <w:szCs w:val="16"/>
        </w:rPr>
        <w:t xml:space="preserve">** jeśli dotyczy </w:t>
      </w:r>
      <w:bookmarkEnd w:id="0"/>
    </w:p>
    <w:p w14:paraId="416953C8" w14:textId="0950CAD7" w:rsidR="003C461A" w:rsidRPr="004642E0" w:rsidRDefault="00D2680A" w:rsidP="003C461A">
      <w:pPr>
        <w:pStyle w:val="Tekstpodstawowy"/>
        <w:numPr>
          <w:ilvl w:val="0"/>
          <w:numId w:val="14"/>
        </w:numPr>
        <w:ind w:left="284" w:hanging="283"/>
        <w:jc w:val="both"/>
        <w:rPr>
          <w:b w:val="0"/>
          <w:spacing w:val="0"/>
          <w:sz w:val="22"/>
          <w:szCs w:val="22"/>
        </w:rPr>
      </w:pPr>
      <w:r w:rsidRPr="004642E0">
        <w:rPr>
          <w:b w:val="0"/>
          <w:spacing w:val="0"/>
          <w:sz w:val="22"/>
          <w:szCs w:val="22"/>
        </w:rPr>
        <w:t>Zapoznałem się z treścią  S</w:t>
      </w:r>
      <w:r w:rsidR="00423FC6" w:rsidRPr="004642E0">
        <w:rPr>
          <w:b w:val="0"/>
          <w:spacing w:val="0"/>
          <w:sz w:val="22"/>
          <w:szCs w:val="22"/>
        </w:rPr>
        <w:t>WZ</w:t>
      </w:r>
      <w:r w:rsidRPr="004642E0">
        <w:rPr>
          <w:b w:val="0"/>
          <w:spacing w:val="0"/>
          <w:sz w:val="22"/>
          <w:szCs w:val="22"/>
        </w:rPr>
        <w:t xml:space="preserve">, w tym </w:t>
      </w:r>
      <w:r w:rsidR="00E40EFC" w:rsidRPr="004642E0">
        <w:rPr>
          <w:b w:val="0"/>
          <w:spacing w:val="0"/>
          <w:sz w:val="22"/>
          <w:szCs w:val="22"/>
        </w:rPr>
        <w:t>P</w:t>
      </w:r>
      <w:r w:rsidRPr="004642E0">
        <w:rPr>
          <w:b w:val="0"/>
          <w:spacing w:val="0"/>
          <w:sz w:val="22"/>
          <w:szCs w:val="22"/>
        </w:rPr>
        <w:t xml:space="preserve">rojektem umowy stanowiącym jej załącznik </w:t>
      </w:r>
      <w:r w:rsidR="00FF44DF" w:rsidRPr="004642E0">
        <w:rPr>
          <w:b w:val="0"/>
          <w:spacing w:val="0"/>
          <w:sz w:val="22"/>
          <w:szCs w:val="22"/>
        </w:rPr>
        <w:t xml:space="preserve">                          </w:t>
      </w:r>
      <w:r w:rsidR="002C22B1" w:rsidRPr="004642E0">
        <w:rPr>
          <w:b w:val="0"/>
          <w:spacing w:val="0"/>
          <w:sz w:val="22"/>
          <w:szCs w:val="22"/>
        </w:rPr>
        <w:t>i</w:t>
      </w:r>
      <w:r w:rsidRPr="004642E0">
        <w:rPr>
          <w:b w:val="0"/>
          <w:spacing w:val="0"/>
          <w:sz w:val="22"/>
          <w:szCs w:val="22"/>
        </w:rPr>
        <w:t xml:space="preserve"> akceptuję ich treść, w tym warunki płatności oraz zdobyłem wszelkie niezbędne informacje do opracowania oferty.  </w:t>
      </w:r>
    </w:p>
    <w:p w14:paraId="0EA140E6" w14:textId="77777777" w:rsidR="0059266A" w:rsidRPr="004642E0" w:rsidRDefault="0059266A" w:rsidP="003C461A">
      <w:pPr>
        <w:pStyle w:val="Tekstpodstawowy"/>
        <w:ind w:left="284"/>
        <w:jc w:val="both"/>
        <w:rPr>
          <w:b w:val="0"/>
          <w:spacing w:val="0"/>
          <w:sz w:val="22"/>
          <w:szCs w:val="22"/>
        </w:rPr>
      </w:pPr>
    </w:p>
    <w:p w14:paraId="2459D9A2" w14:textId="1BF6B415" w:rsidR="00F01133" w:rsidRPr="004642E0" w:rsidRDefault="00D2680A" w:rsidP="003C461A">
      <w:pPr>
        <w:pStyle w:val="Tekstpodstawowy"/>
        <w:numPr>
          <w:ilvl w:val="0"/>
          <w:numId w:val="14"/>
        </w:numPr>
        <w:ind w:left="284" w:hanging="283"/>
        <w:jc w:val="both"/>
        <w:rPr>
          <w:b w:val="0"/>
          <w:spacing w:val="0"/>
          <w:sz w:val="22"/>
          <w:szCs w:val="22"/>
        </w:rPr>
      </w:pPr>
      <w:r w:rsidRPr="004642E0">
        <w:rPr>
          <w:b w:val="0"/>
          <w:spacing w:val="0"/>
          <w:sz w:val="22"/>
          <w:szCs w:val="22"/>
        </w:rPr>
        <w:lastRenderedPageBreak/>
        <w:t xml:space="preserve">Oświadczam, </w:t>
      </w:r>
      <w:r w:rsidR="00CB7D89" w:rsidRPr="004642E0">
        <w:rPr>
          <w:b w:val="0"/>
          <w:spacing w:val="0"/>
          <w:sz w:val="22"/>
          <w:szCs w:val="22"/>
        </w:rPr>
        <w:t xml:space="preserve">że osoba, która będzie uczestniczyć w wykonywaniu zamówienia, </w:t>
      </w:r>
      <w:r w:rsidR="007F680D" w:rsidRPr="004642E0">
        <w:rPr>
          <w:b w:val="0"/>
          <w:spacing w:val="0"/>
          <w:sz w:val="22"/>
          <w:szCs w:val="22"/>
        </w:rPr>
        <w:t xml:space="preserve">                                                   </w:t>
      </w:r>
      <w:r w:rsidR="00CB7D89" w:rsidRPr="004642E0">
        <w:rPr>
          <w:b w:val="0"/>
          <w:spacing w:val="0"/>
          <w:sz w:val="22"/>
          <w:szCs w:val="22"/>
        </w:rPr>
        <w:t>w szczególności odpowiedzialna za kierowanie robotami budowlanymi (kierownik budowy/robót) posiada wymagane prawem uprawnienia oraz należy do właściwej izby samorządu zawodowego</w:t>
      </w:r>
      <w:r w:rsidR="003969FE" w:rsidRPr="004642E0">
        <w:rPr>
          <w:b w:val="0"/>
          <w:spacing w:val="0"/>
          <w:sz w:val="22"/>
          <w:szCs w:val="22"/>
        </w:rPr>
        <w:t>.</w:t>
      </w:r>
    </w:p>
    <w:p w14:paraId="2207AFF9" w14:textId="77777777" w:rsidR="0059266A" w:rsidRPr="004642E0" w:rsidRDefault="0059266A" w:rsidP="0059266A">
      <w:pPr>
        <w:pStyle w:val="Tekstpodstawowy"/>
        <w:ind w:left="284"/>
        <w:jc w:val="both"/>
        <w:rPr>
          <w:b w:val="0"/>
          <w:spacing w:val="0"/>
          <w:sz w:val="22"/>
          <w:szCs w:val="22"/>
        </w:rPr>
      </w:pPr>
    </w:p>
    <w:p w14:paraId="1426C272" w14:textId="2D548051" w:rsidR="001A6A78" w:rsidRPr="004642E0" w:rsidRDefault="001A6A78" w:rsidP="00985F7F">
      <w:pPr>
        <w:pStyle w:val="Tekstpodstawowy"/>
        <w:numPr>
          <w:ilvl w:val="0"/>
          <w:numId w:val="14"/>
        </w:numPr>
        <w:ind w:left="283" w:hanging="283"/>
        <w:jc w:val="both"/>
        <w:rPr>
          <w:b w:val="0"/>
          <w:bCs/>
          <w:spacing w:val="0"/>
          <w:sz w:val="22"/>
          <w:szCs w:val="22"/>
        </w:rPr>
      </w:pPr>
      <w:r w:rsidRPr="004642E0">
        <w:rPr>
          <w:b w:val="0"/>
          <w:bCs/>
          <w:spacing w:val="0"/>
          <w:sz w:val="22"/>
          <w:szCs w:val="22"/>
        </w:rPr>
        <w:t xml:space="preserve">Zobowiązuję się do zatrudnienia w trakcie realizacji umowy przez siebie lub podwykonawcę </w:t>
      </w:r>
      <w:r w:rsidRPr="004642E0">
        <w:rPr>
          <w:rFonts w:eastAsia="Arial"/>
          <w:b w:val="0"/>
          <w:bCs/>
          <w:spacing w:val="0"/>
          <w:sz w:val="22"/>
          <w:szCs w:val="22"/>
        </w:rPr>
        <w:t>lub dalszego podwykonawcę</w:t>
      </w:r>
      <w:r w:rsidRPr="004642E0">
        <w:rPr>
          <w:b w:val="0"/>
          <w:bCs/>
          <w:spacing w:val="0"/>
          <w:sz w:val="22"/>
          <w:szCs w:val="22"/>
        </w:rPr>
        <w:t xml:space="preserve"> na podstawie umowy o pracę w rozumieniu Kodeksu Pracy osób wykonujących czynności wskazane w pkt 34.1 SWZ.</w:t>
      </w:r>
    </w:p>
    <w:p w14:paraId="302F68FF" w14:textId="77777777" w:rsidR="0059266A" w:rsidRPr="004642E0" w:rsidRDefault="0059266A" w:rsidP="00E03176">
      <w:pPr>
        <w:pStyle w:val="Tekstpodstawowy"/>
        <w:jc w:val="both"/>
        <w:rPr>
          <w:b w:val="0"/>
          <w:bCs/>
          <w:spacing w:val="0"/>
          <w:sz w:val="22"/>
          <w:szCs w:val="22"/>
        </w:rPr>
      </w:pPr>
    </w:p>
    <w:p w14:paraId="25FEEAD4" w14:textId="0A12F3FC" w:rsidR="00350FDA" w:rsidRPr="004642E0" w:rsidRDefault="00350FDA" w:rsidP="00985F7F">
      <w:pPr>
        <w:pStyle w:val="Tekstpodstawowy"/>
        <w:numPr>
          <w:ilvl w:val="0"/>
          <w:numId w:val="14"/>
        </w:numPr>
        <w:ind w:left="283" w:hanging="283"/>
        <w:jc w:val="both"/>
        <w:rPr>
          <w:b w:val="0"/>
          <w:bCs/>
          <w:spacing w:val="0"/>
          <w:sz w:val="22"/>
          <w:szCs w:val="22"/>
        </w:rPr>
      </w:pPr>
      <w:r w:rsidRPr="004642E0">
        <w:rPr>
          <w:b w:val="0"/>
          <w:spacing w:val="0"/>
          <w:sz w:val="22"/>
          <w:szCs w:val="22"/>
        </w:rPr>
        <w:t xml:space="preserve">Zgodnie z art. </w:t>
      </w:r>
      <w:r w:rsidR="00E40EFC" w:rsidRPr="004642E0">
        <w:rPr>
          <w:b w:val="0"/>
          <w:spacing w:val="0"/>
          <w:sz w:val="22"/>
          <w:szCs w:val="22"/>
        </w:rPr>
        <w:t>462</w:t>
      </w:r>
      <w:r w:rsidRPr="004642E0">
        <w:rPr>
          <w:b w:val="0"/>
          <w:spacing w:val="0"/>
          <w:sz w:val="22"/>
          <w:szCs w:val="22"/>
        </w:rPr>
        <w:t xml:space="preserve"> ust.  ustawy Prawo zamówień publicznych, informujemy, że:</w:t>
      </w:r>
    </w:p>
    <w:p w14:paraId="349427B4" w14:textId="77777777" w:rsidR="00350FDA" w:rsidRPr="004642E0" w:rsidRDefault="00350FDA" w:rsidP="00D472A3">
      <w:pPr>
        <w:pStyle w:val="Akapitzlist"/>
        <w:numPr>
          <w:ilvl w:val="0"/>
          <w:numId w:val="92"/>
        </w:numPr>
        <w:tabs>
          <w:tab w:val="left" w:pos="465"/>
          <w:tab w:val="left" w:pos="8584"/>
          <w:tab w:val="left" w:pos="9020"/>
        </w:tabs>
        <w:jc w:val="both"/>
        <w:rPr>
          <w:rFonts w:ascii="Arial" w:eastAsia="TimesNewRomanPSMT" w:hAnsi="Arial" w:cs="Arial"/>
          <w:sz w:val="22"/>
          <w:szCs w:val="22"/>
        </w:rPr>
      </w:pPr>
      <w:r w:rsidRPr="004642E0">
        <w:rPr>
          <w:rFonts w:ascii="Arial" w:eastAsia="TimesNewRomanPSMT" w:hAnsi="Arial" w:cs="Arial"/>
          <w:sz w:val="22"/>
          <w:szCs w:val="22"/>
        </w:rPr>
        <w:t>zamierzamy powierzyć podwykonawcom wykonanie następujących części  zamówienia</w:t>
      </w:r>
      <w:r w:rsidR="00FF2498" w:rsidRPr="004642E0">
        <w:rPr>
          <w:rFonts w:ascii="Arial" w:eastAsia="TimesNewRomanPSMT" w:hAnsi="Arial" w:cs="Arial"/>
          <w:b/>
          <w:bCs/>
          <w:sz w:val="22"/>
          <w:szCs w:val="22"/>
          <w:vertAlign w:val="superscript"/>
        </w:rPr>
        <w:t>1)</w:t>
      </w:r>
      <w:r w:rsidRPr="004642E0">
        <w:rPr>
          <w:rFonts w:ascii="Arial" w:eastAsia="TimesNewRomanPSMT" w:hAnsi="Arial" w:cs="Arial"/>
          <w:sz w:val="22"/>
          <w:szCs w:val="22"/>
        </w:rPr>
        <w:t>:</w:t>
      </w:r>
    </w:p>
    <w:p w14:paraId="32C3E2A8" w14:textId="77777777" w:rsidR="0041764C" w:rsidRPr="004642E0" w:rsidRDefault="0041764C" w:rsidP="008754A2">
      <w:pPr>
        <w:pStyle w:val="Akapitzlist"/>
        <w:tabs>
          <w:tab w:val="left" w:pos="465"/>
          <w:tab w:val="left" w:pos="8584"/>
          <w:tab w:val="left" w:pos="9020"/>
        </w:tabs>
        <w:ind w:left="360"/>
        <w:jc w:val="both"/>
        <w:rPr>
          <w:rFonts w:ascii="Arial" w:eastAsia="TimesNewRomanPSMT" w:hAnsi="Arial" w:cs="Arial"/>
          <w:sz w:val="22"/>
          <w:szCs w:val="22"/>
        </w:rPr>
      </w:pPr>
    </w:p>
    <w:p w14:paraId="1FDB1EB3" w14:textId="13670C16" w:rsidR="00350FDA" w:rsidRPr="004642E0" w:rsidRDefault="00350FDA" w:rsidP="0059266A">
      <w:pPr>
        <w:pStyle w:val="1"/>
        <w:tabs>
          <w:tab w:val="left" w:pos="-31680"/>
        </w:tabs>
        <w:spacing w:line="360" w:lineRule="auto"/>
        <w:ind w:left="357" w:firstLine="0"/>
        <w:rPr>
          <w:rFonts w:ascii="Arial" w:hAnsi="Arial" w:cs="Arial"/>
          <w:color w:val="auto"/>
          <w:sz w:val="22"/>
          <w:szCs w:val="22"/>
        </w:rPr>
      </w:pPr>
      <w:r w:rsidRPr="004642E0">
        <w:rPr>
          <w:rFonts w:ascii="Arial" w:hAnsi="Arial" w:cs="Arial"/>
          <w:color w:val="auto"/>
          <w:sz w:val="22"/>
          <w:szCs w:val="22"/>
        </w:rPr>
        <w:t xml:space="preserve">a) wykonanie </w:t>
      </w:r>
      <w:r w:rsidRPr="004642E0">
        <w:rPr>
          <w:rFonts w:ascii="Arial" w:eastAsia="TimesNewRomanPSMT" w:hAnsi="Arial" w:cs="Arial"/>
          <w:color w:val="auto"/>
          <w:sz w:val="22"/>
          <w:szCs w:val="22"/>
        </w:rPr>
        <w:t xml:space="preserve">części </w:t>
      </w:r>
      <w:r w:rsidR="009D2F6D" w:rsidRPr="004642E0">
        <w:rPr>
          <w:rFonts w:ascii="Arial" w:eastAsia="TimesNewRomanPSMT" w:hAnsi="Arial" w:cs="Arial"/>
          <w:color w:val="auto"/>
          <w:sz w:val="22"/>
          <w:szCs w:val="22"/>
        </w:rPr>
        <w:t xml:space="preserve">zamówienia </w:t>
      </w:r>
      <w:r w:rsidRPr="004642E0">
        <w:rPr>
          <w:rFonts w:ascii="Arial" w:eastAsia="TimesNewRomanPSMT" w:hAnsi="Arial" w:cs="Arial"/>
          <w:color w:val="auto"/>
          <w:sz w:val="22"/>
          <w:szCs w:val="22"/>
        </w:rPr>
        <w:t xml:space="preserve">dotyczącej </w:t>
      </w:r>
      <w:r w:rsidRPr="004642E0">
        <w:rPr>
          <w:rFonts w:ascii="Arial" w:hAnsi="Arial" w:cs="Arial"/>
          <w:color w:val="auto"/>
          <w:sz w:val="22"/>
          <w:szCs w:val="22"/>
        </w:rPr>
        <w:t>.................</w:t>
      </w:r>
      <w:r w:rsidR="00085E5A" w:rsidRPr="004642E0">
        <w:rPr>
          <w:rFonts w:ascii="Arial" w:hAnsi="Arial" w:cs="Arial"/>
          <w:color w:val="auto"/>
          <w:sz w:val="22"/>
          <w:szCs w:val="22"/>
        </w:rPr>
        <w:t>*</w:t>
      </w:r>
      <w:r w:rsidR="00227FA1" w:rsidRPr="004642E0">
        <w:rPr>
          <w:rFonts w:ascii="Arial" w:hAnsi="Arial" w:cs="Arial"/>
          <w:color w:val="auto"/>
          <w:sz w:val="22"/>
          <w:szCs w:val="22"/>
        </w:rPr>
        <w:t>**</w:t>
      </w:r>
      <w:r w:rsidRPr="004642E0">
        <w:rPr>
          <w:rFonts w:ascii="Arial" w:hAnsi="Arial" w:cs="Arial"/>
          <w:color w:val="auto"/>
          <w:sz w:val="22"/>
          <w:szCs w:val="22"/>
        </w:rPr>
        <w:t xml:space="preserve"> firmie …..............</w:t>
      </w:r>
      <w:r w:rsidR="00085E5A" w:rsidRPr="004642E0">
        <w:rPr>
          <w:rFonts w:ascii="Arial" w:hAnsi="Arial" w:cs="Arial"/>
          <w:color w:val="auto"/>
          <w:sz w:val="22"/>
          <w:szCs w:val="22"/>
        </w:rPr>
        <w:t>*</w:t>
      </w:r>
      <w:r w:rsidR="00227FA1" w:rsidRPr="004642E0">
        <w:rPr>
          <w:rFonts w:ascii="Arial" w:hAnsi="Arial" w:cs="Arial"/>
          <w:color w:val="auto"/>
          <w:sz w:val="22"/>
          <w:szCs w:val="22"/>
        </w:rPr>
        <w:t>**</w:t>
      </w:r>
      <w:r w:rsidRPr="004642E0">
        <w:rPr>
          <w:rFonts w:ascii="Arial" w:hAnsi="Arial" w:cs="Arial"/>
          <w:color w:val="auto"/>
          <w:sz w:val="22"/>
          <w:szCs w:val="22"/>
        </w:rPr>
        <w:t xml:space="preserve"> z siedzibą </w:t>
      </w:r>
      <w:r w:rsidR="00085E5A" w:rsidRPr="004642E0">
        <w:rPr>
          <w:rFonts w:ascii="Arial" w:hAnsi="Arial" w:cs="Arial"/>
          <w:color w:val="auto"/>
          <w:sz w:val="22"/>
          <w:szCs w:val="22"/>
        </w:rPr>
        <w:t xml:space="preserve">                         </w:t>
      </w:r>
      <w:r w:rsidRPr="004642E0">
        <w:rPr>
          <w:rFonts w:ascii="Arial" w:hAnsi="Arial" w:cs="Arial"/>
          <w:color w:val="auto"/>
          <w:sz w:val="22"/>
          <w:szCs w:val="22"/>
        </w:rPr>
        <w:t xml:space="preserve">w …............... </w:t>
      </w:r>
      <w:r w:rsidR="00F10FEB" w:rsidRPr="004642E0">
        <w:rPr>
          <w:rFonts w:ascii="Arial" w:hAnsi="Arial" w:cs="Arial"/>
          <w:bCs/>
          <w:color w:val="auto"/>
          <w:sz w:val="22"/>
          <w:szCs w:val="22"/>
        </w:rPr>
        <w:t>*</w:t>
      </w:r>
      <w:r w:rsidR="00227FA1" w:rsidRPr="004642E0">
        <w:rPr>
          <w:rFonts w:ascii="Arial" w:hAnsi="Arial" w:cs="Arial"/>
          <w:bCs/>
          <w:color w:val="auto"/>
          <w:sz w:val="22"/>
          <w:szCs w:val="22"/>
        </w:rPr>
        <w:t>**</w:t>
      </w:r>
      <w:r w:rsidRPr="004642E0">
        <w:rPr>
          <w:rFonts w:ascii="Arial" w:hAnsi="Arial" w:cs="Arial"/>
          <w:color w:val="auto"/>
          <w:sz w:val="22"/>
          <w:szCs w:val="22"/>
        </w:rPr>
        <w:t>.</w:t>
      </w:r>
    </w:p>
    <w:p w14:paraId="3435806F" w14:textId="77777777" w:rsidR="0041764C" w:rsidRPr="004642E0" w:rsidRDefault="0041764C" w:rsidP="008754A2">
      <w:pPr>
        <w:pStyle w:val="1"/>
        <w:tabs>
          <w:tab w:val="left" w:pos="-31680"/>
        </w:tabs>
        <w:spacing w:line="240" w:lineRule="auto"/>
        <w:ind w:left="360" w:firstLine="0"/>
        <w:rPr>
          <w:rFonts w:ascii="Arial" w:eastAsia="TimesNewRomanPSMT" w:hAnsi="Arial" w:cs="Arial"/>
          <w:color w:val="auto"/>
          <w:sz w:val="22"/>
          <w:szCs w:val="22"/>
        </w:rPr>
      </w:pPr>
    </w:p>
    <w:p w14:paraId="038D0023" w14:textId="380AB4A1" w:rsidR="00350FDA" w:rsidRPr="004642E0" w:rsidRDefault="00350FDA" w:rsidP="0059266A">
      <w:pPr>
        <w:pStyle w:val="1"/>
        <w:tabs>
          <w:tab w:val="left" w:pos="-31680"/>
        </w:tabs>
        <w:spacing w:line="360" w:lineRule="auto"/>
        <w:ind w:left="357" w:firstLine="0"/>
        <w:rPr>
          <w:rFonts w:ascii="Arial" w:eastAsia="TimesNewRomanPSMT" w:hAnsi="Arial" w:cs="Arial"/>
          <w:color w:val="auto"/>
          <w:sz w:val="22"/>
          <w:szCs w:val="22"/>
        </w:rPr>
      </w:pPr>
      <w:r w:rsidRPr="004642E0">
        <w:rPr>
          <w:rFonts w:ascii="Arial" w:eastAsia="TimesNewRomanPSMT" w:hAnsi="Arial" w:cs="Arial"/>
          <w:color w:val="auto"/>
          <w:sz w:val="22"/>
          <w:szCs w:val="22"/>
        </w:rPr>
        <w:t xml:space="preserve">b) wykonanie części </w:t>
      </w:r>
      <w:r w:rsidR="009D2F6D" w:rsidRPr="004642E0">
        <w:rPr>
          <w:rFonts w:ascii="Arial" w:eastAsia="TimesNewRomanPSMT" w:hAnsi="Arial" w:cs="Arial"/>
          <w:color w:val="auto"/>
          <w:sz w:val="22"/>
          <w:szCs w:val="22"/>
        </w:rPr>
        <w:t xml:space="preserve">zamówienia </w:t>
      </w:r>
      <w:r w:rsidRPr="004642E0">
        <w:rPr>
          <w:rFonts w:ascii="Arial" w:eastAsia="TimesNewRomanPSMT" w:hAnsi="Arial" w:cs="Arial"/>
          <w:color w:val="auto"/>
          <w:sz w:val="22"/>
          <w:szCs w:val="22"/>
        </w:rPr>
        <w:t>dotyczącej .................</w:t>
      </w:r>
      <w:r w:rsidR="00085E5A" w:rsidRPr="004642E0">
        <w:rPr>
          <w:rFonts w:ascii="Arial" w:eastAsia="TimesNewRomanPSMT" w:hAnsi="Arial" w:cs="Arial"/>
          <w:color w:val="auto"/>
          <w:sz w:val="22"/>
          <w:szCs w:val="22"/>
        </w:rPr>
        <w:t>*</w:t>
      </w:r>
      <w:r w:rsidR="00227FA1" w:rsidRPr="004642E0">
        <w:rPr>
          <w:rFonts w:ascii="Arial" w:eastAsia="TimesNewRomanPSMT" w:hAnsi="Arial" w:cs="Arial"/>
          <w:color w:val="auto"/>
          <w:sz w:val="22"/>
          <w:szCs w:val="22"/>
        </w:rPr>
        <w:t>**</w:t>
      </w:r>
      <w:r w:rsidRPr="004642E0">
        <w:rPr>
          <w:rFonts w:ascii="Arial" w:eastAsia="TimesNewRomanPSMT" w:hAnsi="Arial" w:cs="Arial"/>
          <w:color w:val="auto"/>
          <w:sz w:val="22"/>
          <w:szCs w:val="22"/>
        </w:rPr>
        <w:t xml:space="preserve"> firmie …..........</w:t>
      </w:r>
      <w:r w:rsidR="006D38D0" w:rsidRPr="004642E0">
        <w:rPr>
          <w:rFonts w:ascii="Arial" w:eastAsia="TimesNewRomanPSMT" w:hAnsi="Arial" w:cs="Arial"/>
          <w:color w:val="auto"/>
          <w:sz w:val="22"/>
          <w:szCs w:val="22"/>
        </w:rPr>
        <w:t>.</w:t>
      </w:r>
      <w:r w:rsidRPr="004642E0">
        <w:rPr>
          <w:rFonts w:ascii="Arial" w:eastAsia="TimesNewRomanPSMT" w:hAnsi="Arial" w:cs="Arial"/>
          <w:color w:val="auto"/>
          <w:sz w:val="22"/>
          <w:szCs w:val="22"/>
        </w:rPr>
        <w:t>...</w:t>
      </w:r>
      <w:r w:rsidR="00085E5A" w:rsidRPr="004642E0">
        <w:rPr>
          <w:rFonts w:ascii="Arial" w:eastAsia="TimesNewRomanPSMT" w:hAnsi="Arial" w:cs="Arial"/>
          <w:color w:val="auto"/>
          <w:sz w:val="22"/>
          <w:szCs w:val="22"/>
        </w:rPr>
        <w:t>*</w:t>
      </w:r>
      <w:r w:rsidR="00227FA1" w:rsidRPr="004642E0">
        <w:rPr>
          <w:rFonts w:ascii="Arial" w:eastAsia="TimesNewRomanPSMT" w:hAnsi="Arial" w:cs="Arial"/>
          <w:color w:val="auto"/>
          <w:sz w:val="22"/>
          <w:szCs w:val="22"/>
        </w:rPr>
        <w:t>**</w:t>
      </w:r>
      <w:r w:rsidRPr="004642E0">
        <w:rPr>
          <w:rFonts w:ascii="Arial" w:eastAsia="TimesNewRomanPSMT" w:hAnsi="Arial" w:cs="Arial"/>
          <w:color w:val="auto"/>
          <w:sz w:val="22"/>
          <w:szCs w:val="22"/>
        </w:rPr>
        <w:t xml:space="preserve"> z siedzibą</w:t>
      </w:r>
      <w:r w:rsidR="00AF5196" w:rsidRPr="004642E0">
        <w:rPr>
          <w:rFonts w:ascii="Arial" w:eastAsia="TimesNewRomanPSMT" w:hAnsi="Arial" w:cs="Arial"/>
          <w:color w:val="auto"/>
          <w:sz w:val="22"/>
          <w:szCs w:val="22"/>
        </w:rPr>
        <w:t xml:space="preserve"> </w:t>
      </w:r>
      <w:r w:rsidR="00085E5A" w:rsidRPr="004642E0">
        <w:rPr>
          <w:rFonts w:ascii="Arial" w:eastAsia="TimesNewRomanPSMT" w:hAnsi="Arial" w:cs="Arial"/>
          <w:color w:val="auto"/>
          <w:sz w:val="22"/>
          <w:szCs w:val="22"/>
        </w:rPr>
        <w:t xml:space="preserve">                             </w:t>
      </w:r>
      <w:r w:rsidRPr="004642E0">
        <w:rPr>
          <w:rFonts w:ascii="Arial" w:eastAsia="TimesNewRomanPSMT" w:hAnsi="Arial" w:cs="Arial"/>
          <w:color w:val="auto"/>
          <w:sz w:val="22"/>
          <w:szCs w:val="22"/>
        </w:rPr>
        <w:t xml:space="preserve">w …................ </w:t>
      </w:r>
      <w:r w:rsidR="00F10FEB" w:rsidRPr="004642E0">
        <w:rPr>
          <w:rFonts w:ascii="Arial" w:hAnsi="Arial" w:cs="Arial"/>
          <w:bCs/>
          <w:color w:val="auto"/>
          <w:sz w:val="22"/>
          <w:szCs w:val="22"/>
        </w:rPr>
        <w:t>*</w:t>
      </w:r>
      <w:r w:rsidR="00227FA1" w:rsidRPr="004642E0">
        <w:rPr>
          <w:rFonts w:ascii="Arial" w:hAnsi="Arial" w:cs="Arial"/>
          <w:bCs/>
          <w:color w:val="auto"/>
          <w:sz w:val="22"/>
          <w:szCs w:val="22"/>
        </w:rPr>
        <w:t>**</w:t>
      </w:r>
      <w:r w:rsidRPr="004642E0">
        <w:rPr>
          <w:rFonts w:ascii="Arial" w:eastAsia="TimesNewRomanPSMT" w:hAnsi="Arial" w:cs="Arial"/>
          <w:color w:val="auto"/>
          <w:sz w:val="22"/>
          <w:szCs w:val="22"/>
        </w:rPr>
        <w:t>.</w:t>
      </w:r>
    </w:p>
    <w:p w14:paraId="534B0213" w14:textId="77777777" w:rsidR="0041764C" w:rsidRPr="004642E0" w:rsidRDefault="0041764C" w:rsidP="008754A2">
      <w:pPr>
        <w:pStyle w:val="1"/>
        <w:tabs>
          <w:tab w:val="left" w:pos="-31680"/>
        </w:tabs>
        <w:spacing w:line="240" w:lineRule="auto"/>
        <w:ind w:left="360" w:firstLine="0"/>
        <w:rPr>
          <w:rFonts w:ascii="Arial" w:eastAsia="TimesNewRomanPSMT" w:hAnsi="Arial" w:cs="Arial"/>
          <w:color w:val="auto"/>
          <w:sz w:val="22"/>
          <w:szCs w:val="22"/>
        </w:rPr>
      </w:pPr>
    </w:p>
    <w:p w14:paraId="7F9B780D" w14:textId="07E68912" w:rsidR="00350FDA" w:rsidRPr="004642E0" w:rsidRDefault="00350FDA" w:rsidP="008754A2">
      <w:pPr>
        <w:pStyle w:val="1"/>
        <w:tabs>
          <w:tab w:val="left" w:pos="-31680"/>
        </w:tabs>
        <w:spacing w:line="240" w:lineRule="auto"/>
        <w:ind w:left="360" w:firstLine="0"/>
        <w:rPr>
          <w:rFonts w:ascii="Arial" w:eastAsia="TimesNewRomanPSMT" w:hAnsi="Arial" w:cs="Arial"/>
          <w:color w:val="auto"/>
          <w:sz w:val="22"/>
          <w:szCs w:val="22"/>
        </w:rPr>
      </w:pPr>
      <w:r w:rsidRPr="004642E0">
        <w:rPr>
          <w:rFonts w:ascii="Arial" w:eastAsia="TimesNewRomanPSMT" w:hAnsi="Arial" w:cs="Arial"/>
          <w:color w:val="auto"/>
          <w:sz w:val="22"/>
          <w:szCs w:val="22"/>
        </w:rPr>
        <w:t xml:space="preserve">c)......................................................................................................................... </w:t>
      </w:r>
      <w:r w:rsidR="00F354EB" w:rsidRPr="004642E0">
        <w:rPr>
          <w:rFonts w:ascii="Arial" w:eastAsia="TimesNewRomanPSMT" w:hAnsi="Arial" w:cs="Arial"/>
          <w:color w:val="auto"/>
          <w:sz w:val="22"/>
          <w:szCs w:val="22"/>
        </w:rPr>
        <w:t>*</w:t>
      </w:r>
      <w:r w:rsidR="00227FA1" w:rsidRPr="004642E0">
        <w:rPr>
          <w:rFonts w:ascii="Arial" w:eastAsia="TimesNewRomanPSMT" w:hAnsi="Arial" w:cs="Arial"/>
          <w:color w:val="auto"/>
          <w:sz w:val="22"/>
          <w:szCs w:val="22"/>
        </w:rPr>
        <w:t>**</w:t>
      </w:r>
      <w:r w:rsidR="00FF2498" w:rsidRPr="004642E0">
        <w:rPr>
          <w:rFonts w:ascii="Arial" w:hAnsi="Arial" w:cs="Arial"/>
          <w:b/>
          <w:color w:val="auto"/>
          <w:sz w:val="22"/>
          <w:szCs w:val="22"/>
          <w:vertAlign w:val="superscript"/>
        </w:rPr>
        <w:t>)</w:t>
      </w:r>
      <w:r w:rsidRPr="004642E0">
        <w:rPr>
          <w:rFonts w:ascii="Arial" w:eastAsia="TimesNewRomanPSMT" w:hAnsi="Arial" w:cs="Arial"/>
          <w:color w:val="auto"/>
          <w:sz w:val="22"/>
          <w:szCs w:val="22"/>
        </w:rPr>
        <w:t xml:space="preserve">. </w:t>
      </w:r>
    </w:p>
    <w:p w14:paraId="3F9003C1" w14:textId="77777777" w:rsidR="003F077E" w:rsidRPr="004642E0" w:rsidRDefault="003F077E" w:rsidP="008754A2">
      <w:pPr>
        <w:pStyle w:val="1"/>
        <w:tabs>
          <w:tab w:val="left" w:pos="-31680"/>
        </w:tabs>
        <w:spacing w:line="240" w:lineRule="auto"/>
        <w:ind w:left="360" w:firstLine="0"/>
        <w:rPr>
          <w:rFonts w:ascii="Arial" w:eastAsia="TimesNewRomanPSMT" w:hAnsi="Arial" w:cs="Arial"/>
          <w:color w:val="auto"/>
          <w:sz w:val="22"/>
          <w:szCs w:val="22"/>
        </w:rPr>
      </w:pPr>
    </w:p>
    <w:p w14:paraId="0A59932C" w14:textId="2149BA1F" w:rsidR="00350FDA" w:rsidRPr="004642E0" w:rsidRDefault="00350FDA" w:rsidP="00D472A3">
      <w:pPr>
        <w:pStyle w:val="Akapitzlist"/>
        <w:numPr>
          <w:ilvl w:val="0"/>
          <w:numId w:val="92"/>
        </w:numPr>
        <w:jc w:val="both"/>
        <w:rPr>
          <w:rFonts w:ascii="Arial" w:eastAsia="TimesNewRomanPSMT" w:hAnsi="Arial" w:cs="Arial"/>
          <w:sz w:val="22"/>
          <w:szCs w:val="22"/>
        </w:rPr>
      </w:pPr>
      <w:r w:rsidRPr="004642E0">
        <w:rPr>
          <w:rFonts w:ascii="Arial" w:eastAsia="TimesNewRomanPSMT" w:hAnsi="Arial" w:cs="Arial"/>
          <w:sz w:val="22"/>
          <w:szCs w:val="22"/>
        </w:rPr>
        <w:t>nie zamierzamy powierzyć podwykonawcom  wykonania żadnej części zamówienia</w:t>
      </w:r>
      <w:r w:rsidR="00F10FEB" w:rsidRPr="004642E0">
        <w:rPr>
          <w:rFonts w:ascii="Arial" w:eastAsia="TimesNewRomanPSMT" w:hAnsi="Arial" w:cs="Arial"/>
          <w:sz w:val="22"/>
          <w:szCs w:val="22"/>
        </w:rPr>
        <w:t>*</w:t>
      </w:r>
      <w:r w:rsidR="007F680D" w:rsidRPr="004642E0">
        <w:rPr>
          <w:rFonts w:ascii="Arial" w:eastAsia="TimesNewRomanPSMT" w:hAnsi="Arial" w:cs="Arial"/>
          <w:sz w:val="22"/>
          <w:szCs w:val="22"/>
        </w:rPr>
        <w:t>**</w:t>
      </w:r>
      <w:r w:rsidRPr="004642E0">
        <w:rPr>
          <w:rFonts w:ascii="Arial" w:eastAsia="TimesNewRomanPSMT" w:hAnsi="Arial" w:cs="Arial"/>
          <w:sz w:val="22"/>
          <w:szCs w:val="22"/>
        </w:rPr>
        <w:t>.</w:t>
      </w:r>
    </w:p>
    <w:p w14:paraId="48F594C3" w14:textId="77777777" w:rsidR="00E40EFC" w:rsidRPr="004642E0" w:rsidRDefault="00E40EFC" w:rsidP="00EB5351">
      <w:pPr>
        <w:pStyle w:val="Akapitzlist"/>
        <w:ind w:left="426"/>
        <w:jc w:val="both"/>
        <w:rPr>
          <w:rFonts w:ascii="Arial" w:eastAsia="TimesNewRomanPSMT" w:hAnsi="Arial" w:cs="Arial"/>
          <w:sz w:val="22"/>
          <w:szCs w:val="22"/>
        </w:rPr>
      </w:pPr>
    </w:p>
    <w:p w14:paraId="091CBA4F" w14:textId="563BBE91" w:rsidR="008D4010" w:rsidRPr="004642E0" w:rsidRDefault="006B2A00" w:rsidP="00D472A3">
      <w:pPr>
        <w:numPr>
          <w:ilvl w:val="0"/>
          <w:numId w:val="85"/>
        </w:numPr>
        <w:tabs>
          <w:tab w:val="left" w:pos="284"/>
          <w:tab w:val="left" w:pos="4293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 xml:space="preserve">Kategoria przedsiębiorstwa Wykonawcy </w:t>
      </w:r>
      <w:r w:rsidRPr="004642E0">
        <w:rPr>
          <w:rFonts w:ascii="Arial" w:hAnsi="Arial" w:cs="Arial"/>
          <w:i/>
          <w:sz w:val="22"/>
          <w:szCs w:val="22"/>
        </w:rPr>
        <w:t>(niepotrzebne skreślić)</w:t>
      </w:r>
      <w:r w:rsidR="008D4010" w:rsidRPr="004642E0">
        <w:rPr>
          <w:rFonts w:ascii="Arial" w:hAnsi="Arial" w:cs="Arial"/>
          <w:i/>
          <w:sz w:val="22"/>
          <w:szCs w:val="22"/>
        </w:rPr>
        <w:t xml:space="preserve"> </w:t>
      </w:r>
      <w:r w:rsidR="008D4010" w:rsidRPr="004642E0">
        <w:rPr>
          <w:rFonts w:ascii="Arial" w:hAnsi="Arial" w:cs="Arial"/>
          <w:b/>
          <w:sz w:val="22"/>
          <w:szCs w:val="22"/>
          <w:vertAlign w:val="superscript"/>
        </w:rPr>
        <w:t>3)</w:t>
      </w:r>
      <w:r w:rsidRPr="004642E0">
        <w:rPr>
          <w:rFonts w:ascii="Arial" w:hAnsi="Arial" w:cs="Arial"/>
          <w:sz w:val="22"/>
          <w:szCs w:val="22"/>
        </w:rPr>
        <w:t xml:space="preserve">: </w:t>
      </w:r>
    </w:p>
    <w:p w14:paraId="5E9485AB" w14:textId="4E2AEE18" w:rsidR="008D4010" w:rsidRPr="004642E0" w:rsidRDefault="00D40432" w:rsidP="00D472A3">
      <w:pPr>
        <w:pStyle w:val="Akapitzlist"/>
        <w:numPr>
          <w:ilvl w:val="0"/>
          <w:numId w:val="71"/>
        </w:numPr>
        <w:tabs>
          <w:tab w:val="left" w:pos="284"/>
        </w:tabs>
        <w:ind w:left="567" w:hanging="141"/>
        <w:jc w:val="both"/>
        <w:rPr>
          <w:rFonts w:ascii="Arial" w:hAnsi="Arial" w:cs="Arial"/>
          <w:b/>
          <w:sz w:val="22"/>
          <w:szCs w:val="22"/>
        </w:rPr>
      </w:pPr>
      <w:r w:rsidRPr="004642E0">
        <w:rPr>
          <w:rFonts w:ascii="Arial" w:hAnsi="Arial" w:cs="Arial"/>
          <w:b/>
          <w:sz w:val="22"/>
          <w:szCs w:val="22"/>
        </w:rPr>
        <w:t>m</w:t>
      </w:r>
      <w:r w:rsidR="006B2A00" w:rsidRPr="004642E0">
        <w:rPr>
          <w:rFonts w:ascii="Arial" w:hAnsi="Arial" w:cs="Arial"/>
          <w:b/>
          <w:sz w:val="22"/>
          <w:szCs w:val="22"/>
        </w:rPr>
        <w:t>ikroprzedsiębiorstwo</w:t>
      </w:r>
      <w:r w:rsidR="008D4010" w:rsidRPr="004642E0">
        <w:rPr>
          <w:rFonts w:ascii="Arial" w:hAnsi="Arial" w:cs="Arial"/>
          <w:b/>
          <w:sz w:val="22"/>
          <w:szCs w:val="22"/>
        </w:rPr>
        <w:t>,</w:t>
      </w:r>
    </w:p>
    <w:p w14:paraId="19894694" w14:textId="641CB5A5" w:rsidR="008D4010" w:rsidRPr="004642E0" w:rsidRDefault="006B2A00" w:rsidP="00D472A3">
      <w:pPr>
        <w:pStyle w:val="Akapitzlist"/>
        <w:numPr>
          <w:ilvl w:val="0"/>
          <w:numId w:val="71"/>
        </w:numPr>
        <w:tabs>
          <w:tab w:val="left" w:pos="284"/>
        </w:tabs>
        <w:ind w:left="567" w:hanging="141"/>
        <w:jc w:val="both"/>
        <w:rPr>
          <w:rFonts w:ascii="Arial" w:hAnsi="Arial" w:cs="Arial"/>
          <w:b/>
          <w:sz w:val="22"/>
          <w:szCs w:val="22"/>
        </w:rPr>
      </w:pPr>
      <w:r w:rsidRPr="004642E0">
        <w:rPr>
          <w:rFonts w:ascii="Arial" w:hAnsi="Arial" w:cs="Arial"/>
          <w:b/>
          <w:sz w:val="22"/>
          <w:szCs w:val="22"/>
        </w:rPr>
        <w:t>małe</w:t>
      </w:r>
      <w:r w:rsidR="008D4010" w:rsidRPr="004642E0">
        <w:rPr>
          <w:rFonts w:ascii="Arial" w:hAnsi="Arial" w:cs="Arial"/>
          <w:b/>
          <w:sz w:val="22"/>
          <w:szCs w:val="22"/>
        </w:rPr>
        <w:t xml:space="preserve"> </w:t>
      </w:r>
      <w:r w:rsidRPr="004642E0">
        <w:rPr>
          <w:rFonts w:ascii="Arial" w:hAnsi="Arial" w:cs="Arial"/>
          <w:b/>
          <w:sz w:val="22"/>
          <w:szCs w:val="22"/>
        </w:rPr>
        <w:t>przedsiębiorstwo</w:t>
      </w:r>
      <w:r w:rsidR="008D4010" w:rsidRPr="004642E0">
        <w:rPr>
          <w:rFonts w:ascii="Arial" w:hAnsi="Arial" w:cs="Arial"/>
          <w:b/>
          <w:sz w:val="22"/>
          <w:szCs w:val="22"/>
        </w:rPr>
        <w:t>,</w:t>
      </w:r>
    </w:p>
    <w:p w14:paraId="04AD650D" w14:textId="3C716E55" w:rsidR="008D4010" w:rsidRPr="004642E0" w:rsidRDefault="006B2A00" w:rsidP="00D472A3">
      <w:pPr>
        <w:pStyle w:val="Akapitzlist"/>
        <w:numPr>
          <w:ilvl w:val="0"/>
          <w:numId w:val="71"/>
        </w:numPr>
        <w:tabs>
          <w:tab w:val="left" w:pos="284"/>
        </w:tabs>
        <w:ind w:left="567" w:hanging="141"/>
        <w:jc w:val="both"/>
        <w:rPr>
          <w:rFonts w:ascii="Arial" w:hAnsi="Arial" w:cs="Arial"/>
          <w:b/>
          <w:sz w:val="22"/>
          <w:szCs w:val="22"/>
        </w:rPr>
      </w:pPr>
      <w:r w:rsidRPr="004642E0">
        <w:rPr>
          <w:rFonts w:ascii="Arial" w:hAnsi="Arial" w:cs="Arial"/>
          <w:b/>
          <w:sz w:val="22"/>
          <w:szCs w:val="22"/>
        </w:rPr>
        <w:t>średnie</w:t>
      </w:r>
      <w:r w:rsidR="008D4010" w:rsidRPr="004642E0">
        <w:rPr>
          <w:rFonts w:ascii="Arial" w:hAnsi="Arial" w:cs="Arial"/>
          <w:b/>
          <w:sz w:val="22"/>
          <w:szCs w:val="22"/>
        </w:rPr>
        <w:t xml:space="preserve"> </w:t>
      </w:r>
      <w:r w:rsidRPr="004642E0">
        <w:rPr>
          <w:rFonts w:ascii="Arial" w:hAnsi="Arial" w:cs="Arial"/>
          <w:b/>
          <w:sz w:val="22"/>
          <w:szCs w:val="22"/>
        </w:rPr>
        <w:t>przedsiębiorstwo</w:t>
      </w:r>
      <w:r w:rsidR="008D4010" w:rsidRPr="004642E0">
        <w:rPr>
          <w:rFonts w:ascii="Arial" w:hAnsi="Arial" w:cs="Arial"/>
          <w:b/>
          <w:sz w:val="22"/>
          <w:szCs w:val="22"/>
        </w:rPr>
        <w:t>,</w:t>
      </w:r>
    </w:p>
    <w:p w14:paraId="4D94F632" w14:textId="77777777" w:rsidR="008D4010" w:rsidRPr="004642E0" w:rsidRDefault="00501B9C" w:rsidP="00D472A3">
      <w:pPr>
        <w:pStyle w:val="Akapitzlist"/>
        <w:numPr>
          <w:ilvl w:val="0"/>
          <w:numId w:val="71"/>
        </w:numPr>
        <w:tabs>
          <w:tab w:val="left" w:pos="284"/>
        </w:tabs>
        <w:ind w:left="567" w:hanging="141"/>
        <w:jc w:val="both"/>
        <w:rPr>
          <w:rFonts w:ascii="Arial" w:hAnsi="Arial" w:cs="Arial"/>
          <w:b/>
          <w:sz w:val="22"/>
          <w:szCs w:val="22"/>
        </w:rPr>
      </w:pPr>
      <w:r w:rsidRPr="004642E0">
        <w:rPr>
          <w:rFonts w:ascii="Arial" w:hAnsi="Arial" w:cs="Arial"/>
          <w:b/>
          <w:sz w:val="22"/>
          <w:szCs w:val="22"/>
        </w:rPr>
        <w:t>jednoosobowa działalność gospodarcza,</w:t>
      </w:r>
    </w:p>
    <w:p w14:paraId="40BE77F6" w14:textId="77777777" w:rsidR="008D4010" w:rsidRPr="004642E0" w:rsidRDefault="00501B9C" w:rsidP="00D472A3">
      <w:pPr>
        <w:pStyle w:val="Akapitzlist"/>
        <w:numPr>
          <w:ilvl w:val="0"/>
          <w:numId w:val="71"/>
        </w:numPr>
        <w:tabs>
          <w:tab w:val="left" w:pos="284"/>
        </w:tabs>
        <w:ind w:left="567" w:hanging="141"/>
        <w:jc w:val="both"/>
        <w:rPr>
          <w:rFonts w:ascii="Arial" w:hAnsi="Arial" w:cs="Arial"/>
          <w:b/>
          <w:sz w:val="22"/>
          <w:szCs w:val="22"/>
        </w:rPr>
      </w:pPr>
      <w:r w:rsidRPr="004642E0">
        <w:rPr>
          <w:rFonts w:ascii="Arial" w:hAnsi="Arial" w:cs="Arial"/>
          <w:b/>
          <w:sz w:val="22"/>
          <w:szCs w:val="22"/>
        </w:rPr>
        <w:t>osoba fizyczna nieprowadząca działalności gospodarczej</w:t>
      </w:r>
      <w:r w:rsidR="008D4010" w:rsidRPr="004642E0">
        <w:rPr>
          <w:rFonts w:ascii="Arial" w:hAnsi="Arial" w:cs="Arial"/>
          <w:b/>
          <w:sz w:val="22"/>
          <w:szCs w:val="22"/>
        </w:rPr>
        <w:t>,</w:t>
      </w:r>
    </w:p>
    <w:p w14:paraId="05F7EF05" w14:textId="6FC05C09" w:rsidR="006B2A00" w:rsidRPr="004642E0" w:rsidRDefault="006B2A00" w:rsidP="00D472A3">
      <w:pPr>
        <w:pStyle w:val="Akapitzlist"/>
        <w:numPr>
          <w:ilvl w:val="0"/>
          <w:numId w:val="71"/>
        </w:numPr>
        <w:tabs>
          <w:tab w:val="left" w:pos="284"/>
        </w:tabs>
        <w:ind w:left="567" w:hanging="141"/>
        <w:jc w:val="both"/>
        <w:rPr>
          <w:rFonts w:ascii="Arial" w:hAnsi="Arial" w:cs="Arial"/>
          <w:b/>
          <w:sz w:val="22"/>
          <w:szCs w:val="22"/>
        </w:rPr>
      </w:pPr>
      <w:r w:rsidRPr="004642E0">
        <w:rPr>
          <w:rFonts w:ascii="Arial" w:hAnsi="Arial" w:cs="Arial"/>
          <w:b/>
          <w:sz w:val="22"/>
          <w:szCs w:val="22"/>
        </w:rPr>
        <w:t>inna</w:t>
      </w:r>
      <w:r w:rsidR="008D4010" w:rsidRPr="004642E0">
        <w:rPr>
          <w:rFonts w:ascii="Arial" w:hAnsi="Arial" w:cs="Arial"/>
          <w:b/>
          <w:sz w:val="22"/>
          <w:szCs w:val="22"/>
        </w:rPr>
        <w:t>: …………………………………………………………………………………………………</w:t>
      </w:r>
      <w:r w:rsidRPr="004642E0">
        <w:rPr>
          <w:rFonts w:ascii="Arial" w:hAnsi="Arial" w:cs="Arial"/>
          <w:b/>
          <w:sz w:val="22"/>
          <w:szCs w:val="22"/>
        </w:rPr>
        <w:t xml:space="preserve"> </w:t>
      </w:r>
    </w:p>
    <w:p w14:paraId="5C1416D0" w14:textId="77777777" w:rsidR="007F680D" w:rsidRPr="004642E0" w:rsidRDefault="007F680D" w:rsidP="007F680D">
      <w:pPr>
        <w:pStyle w:val="Akapitzlist"/>
        <w:tabs>
          <w:tab w:val="left" w:pos="284"/>
        </w:tabs>
        <w:ind w:left="567"/>
        <w:jc w:val="both"/>
        <w:rPr>
          <w:rFonts w:ascii="Arial" w:hAnsi="Arial" w:cs="Arial"/>
          <w:b/>
          <w:sz w:val="22"/>
          <w:szCs w:val="22"/>
        </w:rPr>
      </w:pPr>
    </w:p>
    <w:p w14:paraId="2AEB032C" w14:textId="77777777" w:rsidR="001A0C07" w:rsidRPr="004642E0" w:rsidRDefault="00AC6762" w:rsidP="00D472A3">
      <w:pPr>
        <w:pStyle w:val="Akapitzlist"/>
        <w:widowControl w:val="0"/>
        <w:numPr>
          <w:ilvl w:val="0"/>
          <w:numId w:val="86"/>
        </w:numPr>
        <w:tabs>
          <w:tab w:val="left" w:pos="426"/>
          <w:tab w:val="left" w:pos="29139"/>
        </w:tabs>
        <w:ind w:left="426" w:hanging="426"/>
        <w:jc w:val="both"/>
        <w:rPr>
          <w:rFonts w:ascii="Arial" w:eastAsia="TimesNewRomanPSMT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 xml:space="preserve">Oświadczam, </w:t>
      </w:r>
      <w:r w:rsidR="00C419E1" w:rsidRPr="004642E0">
        <w:rPr>
          <w:rFonts w:ascii="Arial" w:hAnsi="Arial" w:cs="Arial"/>
          <w:sz w:val="22"/>
          <w:szCs w:val="22"/>
        </w:rPr>
        <w:t>że wypełniłem obowiązki informacyjne przewidziane w art. 13 lub art. 14 RODO</w:t>
      </w:r>
      <w:r w:rsidR="00C419E1" w:rsidRPr="004642E0">
        <w:rPr>
          <w:rFonts w:ascii="Arial" w:hAnsi="Arial" w:cs="Arial"/>
          <w:sz w:val="22"/>
          <w:szCs w:val="22"/>
          <w:vertAlign w:val="superscript"/>
        </w:rPr>
        <w:t>1)</w:t>
      </w:r>
      <w:r w:rsidR="00C419E1" w:rsidRPr="004642E0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</w:t>
      </w:r>
      <w:r w:rsidR="00C419E1" w:rsidRPr="004642E0">
        <w:rPr>
          <w:rFonts w:ascii="Arial" w:hAnsi="Arial" w:cs="Arial"/>
          <w:sz w:val="22"/>
          <w:szCs w:val="22"/>
          <w:vertAlign w:val="superscript"/>
        </w:rPr>
        <w:t>2)</w:t>
      </w:r>
      <w:r w:rsidR="00C419E1" w:rsidRPr="004642E0">
        <w:rPr>
          <w:rFonts w:ascii="Arial" w:hAnsi="Arial" w:cs="Arial"/>
          <w:sz w:val="22"/>
          <w:szCs w:val="22"/>
        </w:rPr>
        <w:t>.</w:t>
      </w:r>
    </w:p>
    <w:p w14:paraId="5734745B" w14:textId="77777777" w:rsidR="0059266A" w:rsidRPr="004642E0" w:rsidRDefault="0059266A" w:rsidP="0059266A">
      <w:pPr>
        <w:pStyle w:val="Akapitzlist"/>
        <w:widowControl w:val="0"/>
        <w:tabs>
          <w:tab w:val="left" w:pos="426"/>
          <w:tab w:val="left" w:pos="29139"/>
        </w:tabs>
        <w:ind w:left="426"/>
        <w:jc w:val="both"/>
        <w:rPr>
          <w:rFonts w:ascii="Arial" w:eastAsia="TimesNewRomanPSMT" w:hAnsi="Arial" w:cs="Arial"/>
          <w:sz w:val="22"/>
          <w:szCs w:val="22"/>
        </w:rPr>
      </w:pPr>
    </w:p>
    <w:p w14:paraId="124CFBB8" w14:textId="77777777" w:rsidR="001A0C07" w:rsidRPr="004642E0" w:rsidRDefault="00BF7F99" w:rsidP="00D472A3">
      <w:pPr>
        <w:pStyle w:val="Akapitzlist"/>
        <w:widowControl w:val="0"/>
        <w:numPr>
          <w:ilvl w:val="0"/>
          <w:numId w:val="86"/>
        </w:numPr>
        <w:tabs>
          <w:tab w:val="left" w:pos="426"/>
          <w:tab w:val="left" w:pos="29139"/>
        </w:tabs>
        <w:ind w:left="426" w:hanging="426"/>
        <w:jc w:val="both"/>
        <w:rPr>
          <w:rFonts w:ascii="Arial" w:eastAsia="TimesNewRomanPSMT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>Wszystkie dane zawarte w mojej ofercie są zgodne z prawdą i aktualne w chwili składania oferty.</w:t>
      </w:r>
    </w:p>
    <w:p w14:paraId="2E617DDD" w14:textId="77777777" w:rsidR="001A0C07" w:rsidRPr="004642E0" w:rsidRDefault="001A0C07" w:rsidP="001A0C07">
      <w:pPr>
        <w:pStyle w:val="Akapitzlist"/>
        <w:rPr>
          <w:rFonts w:ascii="Arial" w:hAnsi="Arial" w:cs="Arial"/>
          <w:sz w:val="22"/>
          <w:szCs w:val="22"/>
        </w:rPr>
      </w:pPr>
    </w:p>
    <w:p w14:paraId="48C9DDFF" w14:textId="6473F1F1" w:rsidR="00D2680A" w:rsidRPr="004642E0" w:rsidRDefault="00D2680A" w:rsidP="00D472A3">
      <w:pPr>
        <w:pStyle w:val="Akapitzlist"/>
        <w:widowControl w:val="0"/>
        <w:numPr>
          <w:ilvl w:val="0"/>
          <w:numId w:val="86"/>
        </w:numPr>
        <w:tabs>
          <w:tab w:val="left" w:pos="426"/>
          <w:tab w:val="left" w:pos="29139"/>
        </w:tabs>
        <w:ind w:left="426" w:hanging="426"/>
        <w:jc w:val="both"/>
        <w:rPr>
          <w:rFonts w:ascii="Arial" w:eastAsia="TimesNewRomanPSMT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 xml:space="preserve">W załączeniu przedkładam nw. </w:t>
      </w:r>
      <w:r w:rsidR="00BF7F99" w:rsidRPr="004642E0">
        <w:rPr>
          <w:rFonts w:ascii="Arial" w:hAnsi="Arial" w:cs="Arial"/>
          <w:sz w:val="22"/>
          <w:szCs w:val="22"/>
        </w:rPr>
        <w:t>z</w:t>
      </w:r>
      <w:r w:rsidRPr="004642E0">
        <w:rPr>
          <w:rFonts w:ascii="Arial" w:hAnsi="Arial" w:cs="Arial"/>
          <w:sz w:val="22"/>
          <w:szCs w:val="22"/>
        </w:rPr>
        <w:t>ałączniki</w:t>
      </w:r>
      <w:r w:rsidR="00F10FEB" w:rsidRPr="004642E0">
        <w:rPr>
          <w:rFonts w:ascii="Arial" w:hAnsi="Arial" w:cs="Arial"/>
          <w:sz w:val="22"/>
          <w:szCs w:val="22"/>
        </w:rPr>
        <w:t xml:space="preserve"> </w:t>
      </w:r>
      <w:r w:rsidR="00227FA1" w:rsidRPr="004642E0">
        <w:rPr>
          <w:rFonts w:ascii="Arial" w:hAnsi="Arial" w:cs="Arial"/>
          <w:sz w:val="22"/>
          <w:szCs w:val="22"/>
        </w:rPr>
        <w:t>**</w:t>
      </w:r>
      <w:r w:rsidR="00F10FEB" w:rsidRPr="004642E0">
        <w:rPr>
          <w:rFonts w:ascii="Arial" w:hAnsi="Arial" w:cs="Arial"/>
          <w:sz w:val="22"/>
          <w:szCs w:val="22"/>
        </w:rPr>
        <w:t>*</w:t>
      </w:r>
      <w:r w:rsidRPr="004642E0">
        <w:rPr>
          <w:rFonts w:ascii="Arial" w:hAnsi="Arial" w:cs="Arial"/>
          <w:sz w:val="22"/>
          <w:szCs w:val="22"/>
        </w:rPr>
        <w:t>:</w:t>
      </w:r>
    </w:p>
    <w:p w14:paraId="035668C4" w14:textId="77777777" w:rsidR="00D2680A" w:rsidRPr="004642E0" w:rsidRDefault="00D2680A" w:rsidP="00A36330">
      <w:pPr>
        <w:numPr>
          <w:ilvl w:val="0"/>
          <w:numId w:val="1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>.............................................................</w:t>
      </w:r>
    </w:p>
    <w:p w14:paraId="24FDD49D" w14:textId="77777777" w:rsidR="00D2680A" w:rsidRPr="004642E0" w:rsidRDefault="00D2680A" w:rsidP="00A36330">
      <w:pPr>
        <w:numPr>
          <w:ilvl w:val="0"/>
          <w:numId w:val="1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>.............................................................</w:t>
      </w:r>
    </w:p>
    <w:p w14:paraId="38D2415C" w14:textId="77777777" w:rsidR="00D2680A" w:rsidRPr="004642E0" w:rsidRDefault="00D2680A" w:rsidP="00A36330">
      <w:pPr>
        <w:numPr>
          <w:ilvl w:val="0"/>
          <w:numId w:val="1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>.............................................................</w:t>
      </w:r>
    </w:p>
    <w:p w14:paraId="75223458" w14:textId="77777777" w:rsidR="00D2680A" w:rsidRPr="004642E0" w:rsidRDefault="00D2680A" w:rsidP="00A36330">
      <w:pPr>
        <w:spacing w:line="360" w:lineRule="auto"/>
        <w:ind w:left="340"/>
        <w:jc w:val="both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>n)  .............................................................</w:t>
      </w:r>
    </w:p>
    <w:p w14:paraId="3F3F797F" w14:textId="7F259193" w:rsidR="0059266A" w:rsidRPr="004642E0" w:rsidRDefault="00E77F7D" w:rsidP="00E047D9">
      <w:pPr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 xml:space="preserve"> </w:t>
      </w:r>
    </w:p>
    <w:p w14:paraId="18EDF320" w14:textId="24094109" w:rsidR="00033C19" w:rsidRPr="004642E0" w:rsidRDefault="00033C19" w:rsidP="00227FA1">
      <w:pPr>
        <w:spacing w:line="360" w:lineRule="auto"/>
        <w:ind w:left="3540"/>
        <w:jc w:val="both"/>
        <w:rPr>
          <w:rFonts w:ascii="Arial" w:hAnsi="Arial" w:cs="Arial"/>
          <w:sz w:val="22"/>
          <w:szCs w:val="22"/>
        </w:rPr>
      </w:pPr>
      <w:r w:rsidRPr="004642E0">
        <w:rPr>
          <w:rFonts w:ascii="Arial" w:hAnsi="Arial" w:cs="Arial"/>
          <w:sz w:val="22"/>
          <w:szCs w:val="22"/>
        </w:rPr>
        <w:t xml:space="preserve">  </w:t>
      </w:r>
      <w:r w:rsidR="00227FA1" w:rsidRPr="004642E0">
        <w:rPr>
          <w:rFonts w:ascii="Arial" w:hAnsi="Arial" w:cs="Arial"/>
          <w:sz w:val="22"/>
          <w:szCs w:val="22"/>
        </w:rPr>
        <w:tab/>
      </w:r>
      <w:r w:rsidR="00227FA1" w:rsidRPr="004642E0">
        <w:rPr>
          <w:rFonts w:ascii="Arial" w:hAnsi="Arial" w:cs="Arial"/>
          <w:sz w:val="22"/>
          <w:szCs w:val="22"/>
        </w:rPr>
        <w:tab/>
      </w:r>
      <w:r w:rsidR="00227FA1" w:rsidRPr="004642E0">
        <w:rPr>
          <w:rFonts w:ascii="Arial" w:hAnsi="Arial" w:cs="Arial"/>
          <w:sz w:val="22"/>
          <w:szCs w:val="22"/>
        </w:rPr>
        <w:tab/>
      </w:r>
      <w:r w:rsidR="000A7412" w:rsidRPr="004642E0">
        <w:rPr>
          <w:rFonts w:ascii="Arial" w:hAnsi="Arial" w:cs="Arial"/>
          <w:sz w:val="22"/>
          <w:szCs w:val="22"/>
        </w:rPr>
        <w:t xml:space="preserve">                    </w:t>
      </w:r>
      <w:r w:rsidR="00227FA1" w:rsidRPr="004642E0">
        <w:rPr>
          <w:rFonts w:ascii="Arial" w:hAnsi="Arial" w:cs="Arial"/>
          <w:sz w:val="22"/>
          <w:szCs w:val="22"/>
        </w:rPr>
        <w:tab/>
      </w:r>
      <w:r w:rsidRPr="004642E0">
        <w:rPr>
          <w:rFonts w:ascii="Arial" w:hAnsi="Arial" w:cs="Arial"/>
          <w:sz w:val="22"/>
          <w:szCs w:val="22"/>
        </w:rPr>
        <w:t>………….………….……......</w:t>
      </w:r>
    </w:p>
    <w:p w14:paraId="267A0FDA" w14:textId="08A20198" w:rsidR="00B750DB" w:rsidRPr="004642E0" w:rsidRDefault="00033C19" w:rsidP="000A7412">
      <w:pPr>
        <w:spacing w:line="360" w:lineRule="auto"/>
        <w:ind w:left="5964" w:firstLine="142"/>
        <w:rPr>
          <w:rFonts w:ascii="Arial" w:hAnsi="Arial" w:cs="Arial"/>
          <w:i/>
          <w:sz w:val="20"/>
          <w:szCs w:val="20"/>
        </w:rPr>
      </w:pPr>
      <w:r w:rsidRPr="004642E0">
        <w:rPr>
          <w:rFonts w:ascii="Arial" w:hAnsi="Arial" w:cs="Arial"/>
          <w:i/>
          <w:sz w:val="20"/>
          <w:szCs w:val="20"/>
        </w:rPr>
        <w:t>(podpis)</w:t>
      </w:r>
    </w:p>
    <w:p w14:paraId="065DC819" w14:textId="77777777" w:rsidR="00227FA1" w:rsidRPr="004642E0" w:rsidRDefault="00227FA1" w:rsidP="00227FA1">
      <w:pPr>
        <w:spacing w:before="120" w:after="120" w:line="312" w:lineRule="auto"/>
        <w:rPr>
          <w:rFonts w:ascii="Arial" w:hAnsi="Arial" w:cs="Arial"/>
          <w:b/>
          <w:bCs/>
          <w:i/>
          <w:iCs/>
          <w:sz w:val="16"/>
          <w:szCs w:val="16"/>
        </w:rPr>
      </w:pPr>
      <w:r w:rsidRPr="004642E0">
        <w:rPr>
          <w:rFonts w:ascii="Arial" w:hAnsi="Arial" w:cs="Arial"/>
          <w:b/>
          <w:bCs/>
          <w:i/>
          <w:iCs/>
          <w:sz w:val="16"/>
          <w:szCs w:val="16"/>
        </w:rPr>
        <w:t>**** należy uzupełnić/skreślić dane</w:t>
      </w:r>
    </w:p>
    <w:p w14:paraId="7E8AD412" w14:textId="77777777" w:rsidR="00E77F7D" w:rsidRPr="004642E0" w:rsidRDefault="00E77F7D" w:rsidP="00E77F7D">
      <w:pPr>
        <w:pStyle w:val="NormalnyWeb"/>
        <w:spacing w:before="0" w:beforeAutospacing="0" w:after="0" w:afterAutospacing="0"/>
        <w:rPr>
          <w:rFonts w:ascii="Arial" w:hAnsi="Arial" w:cs="Arial"/>
          <w:sz w:val="16"/>
          <w:szCs w:val="16"/>
        </w:rPr>
      </w:pPr>
      <w:r w:rsidRPr="004642E0">
        <w:rPr>
          <w:rFonts w:ascii="Arial" w:hAnsi="Arial" w:cs="Arial"/>
          <w:sz w:val="18"/>
          <w:szCs w:val="18"/>
          <w:vertAlign w:val="superscript"/>
        </w:rPr>
        <w:t>1)</w:t>
      </w:r>
      <w:r w:rsidRPr="004642E0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Pr="004642E0">
        <w:rPr>
          <w:rFonts w:ascii="Arial" w:hAnsi="Arial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B44C1FA" w14:textId="77777777" w:rsidR="00E40EFC" w:rsidRPr="004642E0" w:rsidRDefault="00E40EFC" w:rsidP="00E40EFC">
      <w:pPr>
        <w:jc w:val="both"/>
        <w:rPr>
          <w:rFonts w:ascii="Arial" w:hAnsi="Arial" w:cs="Arial"/>
          <w:sz w:val="16"/>
          <w:szCs w:val="16"/>
        </w:rPr>
      </w:pPr>
      <w:r w:rsidRPr="004642E0">
        <w:rPr>
          <w:rFonts w:ascii="Arial" w:hAnsi="Arial" w:cs="Arial"/>
          <w:i/>
          <w:sz w:val="16"/>
          <w:szCs w:val="16"/>
          <w:vertAlign w:val="superscript"/>
          <w:lang w:val="x-none"/>
        </w:rPr>
        <w:lastRenderedPageBreak/>
        <w:t>2)</w:t>
      </w:r>
      <w:r w:rsidRPr="004642E0">
        <w:rPr>
          <w:rFonts w:ascii="Arial" w:hAnsi="Arial" w:cs="Arial"/>
          <w:i/>
          <w:sz w:val="16"/>
          <w:szCs w:val="16"/>
          <w:lang w:val="x-none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może nie składać (może usunąć treść tego punktu np. poprzez jego wykreślenie)</w:t>
      </w:r>
      <w:r w:rsidRPr="004642E0">
        <w:rPr>
          <w:rFonts w:ascii="Arial" w:hAnsi="Arial" w:cs="Arial"/>
          <w:i/>
          <w:sz w:val="16"/>
          <w:szCs w:val="16"/>
        </w:rPr>
        <w:t>,</w:t>
      </w:r>
      <w:r w:rsidRPr="004642E0">
        <w:rPr>
          <w:rFonts w:ascii="Arial" w:hAnsi="Arial" w:cs="Arial"/>
          <w:i/>
          <w:sz w:val="16"/>
          <w:szCs w:val="16"/>
          <w:lang w:val="x-none"/>
        </w:rPr>
        <w:t xml:space="preserve"> </w:t>
      </w:r>
    </w:p>
    <w:p w14:paraId="299134A7" w14:textId="6851432F" w:rsidR="00F354EB" w:rsidRPr="004642E0" w:rsidRDefault="00F354EB" w:rsidP="00F354EB">
      <w:pPr>
        <w:pStyle w:val="Stopka"/>
        <w:tabs>
          <w:tab w:val="right" w:pos="284"/>
        </w:tabs>
        <w:suppressAutoHyphens w:val="0"/>
        <w:jc w:val="both"/>
        <w:rPr>
          <w:rFonts w:ascii="Arial" w:hAnsi="Arial" w:cs="Arial"/>
          <w:sz w:val="16"/>
          <w:szCs w:val="16"/>
        </w:rPr>
      </w:pPr>
      <w:r w:rsidRPr="004642E0">
        <w:rPr>
          <w:rFonts w:ascii="Arial" w:hAnsi="Arial" w:cs="Arial"/>
          <w:sz w:val="16"/>
          <w:szCs w:val="16"/>
          <w:vertAlign w:val="superscript"/>
        </w:rPr>
        <w:t>3</w:t>
      </w:r>
      <w:r w:rsidRPr="004642E0">
        <w:rPr>
          <w:rFonts w:ascii="Arial" w:hAnsi="Arial" w:cs="Arial"/>
          <w:i/>
          <w:sz w:val="16"/>
          <w:szCs w:val="16"/>
          <w:vertAlign w:val="superscript"/>
        </w:rPr>
        <w:t>)</w:t>
      </w:r>
      <w:r w:rsidRPr="004642E0">
        <w:rPr>
          <w:rFonts w:ascii="Arial" w:hAnsi="Arial" w:cs="Arial"/>
          <w:b/>
          <w:sz w:val="16"/>
          <w:szCs w:val="16"/>
          <w:vertAlign w:val="superscript"/>
        </w:rPr>
        <w:t xml:space="preserve"> </w:t>
      </w:r>
      <w:r w:rsidRPr="004642E0">
        <w:rPr>
          <w:rFonts w:ascii="Arial" w:hAnsi="Arial" w:cs="Arial"/>
          <w:i/>
          <w:sz w:val="16"/>
          <w:szCs w:val="16"/>
          <w:u w:val="single"/>
        </w:rPr>
        <w:t>Należy wskazać tylko jedną z kategorii</w:t>
      </w:r>
      <w:r w:rsidRPr="004642E0">
        <w:rPr>
          <w:rFonts w:ascii="Arial" w:hAnsi="Arial" w:cs="Arial"/>
          <w:i/>
          <w:sz w:val="16"/>
          <w:szCs w:val="16"/>
        </w:rPr>
        <w:t>, mając na uwadze, iż:</w:t>
      </w:r>
    </w:p>
    <w:p w14:paraId="429DA0D7" w14:textId="77777777" w:rsidR="00F354EB" w:rsidRPr="004642E0" w:rsidRDefault="00F354EB" w:rsidP="00D472A3">
      <w:pPr>
        <w:pStyle w:val="Stopka"/>
        <w:numPr>
          <w:ilvl w:val="0"/>
          <w:numId w:val="70"/>
        </w:numPr>
        <w:tabs>
          <w:tab w:val="clear" w:pos="4536"/>
          <w:tab w:val="clear" w:pos="9072"/>
          <w:tab w:val="left" w:pos="0"/>
          <w:tab w:val="right" w:pos="284"/>
        </w:tabs>
        <w:suppressAutoHyphens w:val="0"/>
        <w:jc w:val="both"/>
        <w:rPr>
          <w:rFonts w:ascii="Arial" w:hAnsi="Arial" w:cs="Arial"/>
          <w:sz w:val="16"/>
          <w:szCs w:val="16"/>
        </w:rPr>
      </w:pPr>
      <w:r w:rsidRPr="004642E0">
        <w:rPr>
          <w:rFonts w:ascii="Arial" w:hAnsi="Arial" w:cs="Arial"/>
          <w:b/>
          <w:i/>
          <w:sz w:val="16"/>
          <w:szCs w:val="16"/>
        </w:rPr>
        <w:t>mikroprzedsiębiorstwo</w:t>
      </w:r>
      <w:r w:rsidRPr="004642E0">
        <w:rPr>
          <w:rFonts w:ascii="Arial" w:hAnsi="Arial" w:cs="Arial"/>
          <w:i/>
          <w:sz w:val="16"/>
          <w:szCs w:val="16"/>
        </w:rPr>
        <w:t xml:space="preserve"> – to przedsiębiorstwo zatrudniające mniej niż 10 osób i którego roczny obrót lub roczna suma bilansowa nie przekracza 2 mln. EUR;</w:t>
      </w:r>
    </w:p>
    <w:p w14:paraId="34303E75" w14:textId="77777777" w:rsidR="00F354EB" w:rsidRPr="004642E0" w:rsidRDefault="00F354EB" w:rsidP="00D472A3">
      <w:pPr>
        <w:pStyle w:val="Stopka"/>
        <w:numPr>
          <w:ilvl w:val="0"/>
          <w:numId w:val="70"/>
        </w:numPr>
        <w:tabs>
          <w:tab w:val="clear" w:pos="4536"/>
          <w:tab w:val="clear" w:pos="9072"/>
          <w:tab w:val="left" w:pos="0"/>
          <w:tab w:val="right" w:pos="284"/>
        </w:tabs>
        <w:suppressAutoHyphens w:val="0"/>
        <w:ind w:left="284" w:hanging="284"/>
        <w:jc w:val="both"/>
        <w:rPr>
          <w:rFonts w:ascii="Arial" w:hAnsi="Arial" w:cs="Arial"/>
          <w:sz w:val="16"/>
          <w:szCs w:val="16"/>
        </w:rPr>
      </w:pPr>
      <w:r w:rsidRPr="004642E0">
        <w:rPr>
          <w:rFonts w:ascii="Arial" w:hAnsi="Arial" w:cs="Arial"/>
          <w:b/>
          <w:i/>
          <w:sz w:val="16"/>
          <w:szCs w:val="16"/>
        </w:rPr>
        <w:t>małe przedsiębiorstwo</w:t>
      </w:r>
      <w:r w:rsidRPr="004642E0">
        <w:rPr>
          <w:rFonts w:ascii="Arial" w:hAnsi="Arial" w:cs="Arial"/>
          <w:i/>
          <w:sz w:val="16"/>
          <w:szCs w:val="16"/>
        </w:rPr>
        <w:t xml:space="preserve"> – to przedsiębiorstwo zatrudniające mniej niż 50 osób i którego roczny obrót lub roczna suma bilansowa nie przekracza 10 mln. EUR;</w:t>
      </w:r>
    </w:p>
    <w:p w14:paraId="39D8ECFD" w14:textId="77777777" w:rsidR="00F354EB" w:rsidRPr="004642E0" w:rsidRDefault="00F354EB" w:rsidP="00D472A3">
      <w:pPr>
        <w:pStyle w:val="Stopka"/>
        <w:numPr>
          <w:ilvl w:val="0"/>
          <w:numId w:val="70"/>
        </w:numPr>
        <w:tabs>
          <w:tab w:val="clear" w:pos="4536"/>
          <w:tab w:val="clear" w:pos="9072"/>
          <w:tab w:val="left" w:pos="0"/>
          <w:tab w:val="right" w:pos="284"/>
        </w:tabs>
        <w:suppressAutoHyphens w:val="0"/>
        <w:ind w:left="284" w:hanging="284"/>
        <w:jc w:val="both"/>
        <w:rPr>
          <w:rFonts w:ascii="Arial" w:hAnsi="Arial" w:cs="Arial"/>
          <w:sz w:val="16"/>
          <w:szCs w:val="16"/>
        </w:rPr>
      </w:pPr>
      <w:r w:rsidRPr="004642E0">
        <w:rPr>
          <w:rFonts w:ascii="Arial" w:hAnsi="Arial" w:cs="Arial"/>
          <w:b/>
          <w:i/>
          <w:sz w:val="16"/>
          <w:szCs w:val="16"/>
        </w:rPr>
        <w:t>średnie przedsiębiorstwa</w:t>
      </w:r>
      <w:r w:rsidRPr="004642E0">
        <w:rPr>
          <w:rFonts w:ascii="Arial" w:hAnsi="Arial" w:cs="Arial"/>
          <w:i/>
          <w:sz w:val="16"/>
          <w:szCs w:val="16"/>
        </w:rPr>
        <w:t xml:space="preserve"> – to przedsiębiorstwa, które nie są mikroprzedsiębiorstwami ani małymi przedsiębiorstwami i które zatrudniają mniej niż 250 osób i których roczny obrót nie przekracza 50 mln. EUR lub roczna suma bilansowa nie przekracza 43 mln. EUR.</w:t>
      </w:r>
    </w:p>
    <w:p w14:paraId="5208819F" w14:textId="77777777" w:rsidR="00F354EB" w:rsidRPr="004642E0" w:rsidRDefault="00F354EB" w:rsidP="00F354EB">
      <w:pPr>
        <w:pStyle w:val="Stopka"/>
        <w:tabs>
          <w:tab w:val="right" w:pos="284"/>
        </w:tabs>
        <w:suppressAutoHyphens w:val="0"/>
        <w:rPr>
          <w:rFonts w:ascii="Arial" w:hAnsi="Arial" w:cs="Arial"/>
          <w:i/>
          <w:sz w:val="10"/>
          <w:szCs w:val="10"/>
        </w:rPr>
      </w:pPr>
    </w:p>
    <w:p w14:paraId="2B619731" w14:textId="13736E85" w:rsidR="00F354EB" w:rsidRPr="004642E0" w:rsidRDefault="00F354EB" w:rsidP="00F354EB">
      <w:pPr>
        <w:pStyle w:val="Stopka"/>
        <w:tabs>
          <w:tab w:val="right" w:pos="284"/>
        </w:tabs>
        <w:suppressAutoHyphens w:val="0"/>
        <w:jc w:val="both"/>
        <w:rPr>
          <w:rFonts w:ascii="Arial" w:hAnsi="Arial" w:cs="Arial"/>
          <w:i/>
          <w:sz w:val="16"/>
          <w:szCs w:val="16"/>
        </w:rPr>
      </w:pPr>
      <w:r w:rsidRPr="004642E0">
        <w:rPr>
          <w:rFonts w:ascii="Arial" w:hAnsi="Arial" w:cs="Arial"/>
          <w:i/>
          <w:sz w:val="16"/>
          <w:szCs w:val="16"/>
        </w:rPr>
        <w:t>W przypadku Wykonawców wspólnie ubiegających się o zamówienie informację o kategorii przedsiębiorstwa należy przedstawić w stosunku do każdego z nich (np. członka konsorcjum, wspólnika spółki cywilnej).</w:t>
      </w:r>
    </w:p>
    <w:p w14:paraId="4E6399BD" w14:textId="77777777" w:rsidR="00EB5351" w:rsidRPr="004642E0" w:rsidRDefault="00EB5351" w:rsidP="00F354EB">
      <w:pPr>
        <w:pStyle w:val="Stopka"/>
        <w:tabs>
          <w:tab w:val="right" w:pos="284"/>
        </w:tabs>
        <w:suppressAutoHyphens w:val="0"/>
        <w:jc w:val="both"/>
        <w:rPr>
          <w:rFonts w:ascii="Arial" w:hAnsi="Arial" w:cs="Arial"/>
          <w:sz w:val="18"/>
          <w:szCs w:val="18"/>
        </w:rPr>
      </w:pPr>
    </w:p>
    <w:p w14:paraId="2C7C2FD3" w14:textId="77777777" w:rsidR="00A36330" w:rsidRPr="004642E0" w:rsidRDefault="00A36330" w:rsidP="00F354EB">
      <w:pPr>
        <w:pStyle w:val="Stopka"/>
        <w:tabs>
          <w:tab w:val="right" w:pos="284"/>
        </w:tabs>
        <w:suppressAutoHyphens w:val="0"/>
        <w:jc w:val="both"/>
        <w:rPr>
          <w:rFonts w:ascii="Arial" w:hAnsi="Arial" w:cs="Arial"/>
          <w:sz w:val="18"/>
          <w:szCs w:val="18"/>
        </w:rPr>
      </w:pPr>
    </w:p>
    <w:p w14:paraId="3D126313" w14:textId="77777777" w:rsidR="00A36330" w:rsidRPr="004642E0" w:rsidRDefault="00A36330" w:rsidP="00F354EB">
      <w:pPr>
        <w:pStyle w:val="Stopka"/>
        <w:tabs>
          <w:tab w:val="right" w:pos="284"/>
        </w:tabs>
        <w:suppressAutoHyphens w:val="0"/>
        <w:jc w:val="both"/>
        <w:rPr>
          <w:rFonts w:ascii="Arial" w:hAnsi="Arial" w:cs="Arial"/>
          <w:sz w:val="18"/>
          <w:szCs w:val="18"/>
        </w:rPr>
      </w:pPr>
    </w:p>
    <w:p w14:paraId="1ECB8A46" w14:textId="0FFA8E03" w:rsidR="007E2C63" w:rsidRPr="004642E0" w:rsidRDefault="007E2C63" w:rsidP="00033C19">
      <w:pPr>
        <w:jc w:val="center"/>
        <w:rPr>
          <w:rFonts w:asciiTheme="minorHAnsi" w:hAnsiTheme="minorHAnsi"/>
          <w:i/>
          <w:iCs/>
          <w:sz w:val="16"/>
        </w:rPr>
      </w:pPr>
      <w:r w:rsidRPr="004642E0">
        <w:rPr>
          <w:rFonts w:asciiTheme="minorHAnsi" w:hAnsiTheme="minorHAnsi" w:cs="Arial"/>
          <w:i/>
          <w:iCs/>
          <w:sz w:val="22"/>
          <w:szCs w:val="22"/>
        </w:rPr>
        <w:t xml:space="preserve">Dokument należy wypełnić </w:t>
      </w:r>
      <w:r w:rsidR="00FA5704" w:rsidRPr="004642E0">
        <w:rPr>
          <w:rFonts w:asciiTheme="minorHAnsi" w:hAnsiTheme="minorHAnsi" w:cs="Arial"/>
          <w:i/>
          <w:iCs/>
          <w:sz w:val="22"/>
          <w:szCs w:val="22"/>
        </w:rPr>
        <w:t xml:space="preserve">i podpisać </w:t>
      </w:r>
      <w:r w:rsidRPr="004642E0">
        <w:rPr>
          <w:rFonts w:asciiTheme="minorHAnsi" w:hAnsiTheme="minorHAnsi" w:cs="Arial"/>
          <w:i/>
          <w:iCs/>
          <w:sz w:val="22"/>
          <w:szCs w:val="22"/>
        </w:rPr>
        <w:t>kwalifikowanym podpisem elektronicznym lub podpisem zaufanym lub podpisem osobistym</w:t>
      </w:r>
    </w:p>
    <w:p w14:paraId="0ACF169C" w14:textId="3029CE11" w:rsidR="00D20761" w:rsidRPr="004642E0" w:rsidRDefault="00375FB6" w:rsidP="00375FB6">
      <w:pPr>
        <w:suppressAutoHyphens w:val="0"/>
        <w:rPr>
          <w:rFonts w:ascii="Arial" w:hAnsi="Arial" w:cs="Arial"/>
          <w:b/>
          <w:sz w:val="22"/>
          <w:szCs w:val="22"/>
        </w:rPr>
      </w:pPr>
      <w:r w:rsidRPr="004642E0">
        <w:rPr>
          <w:rFonts w:ascii="Arial" w:hAnsi="Arial" w:cs="Arial"/>
          <w:b/>
          <w:sz w:val="22"/>
          <w:szCs w:val="22"/>
        </w:rPr>
        <w:t xml:space="preserve"> </w:t>
      </w:r>
    </w:p>
    <w:sectPr w:rsidR="00D20761" w:rsidRPr="004642E0" w:rsidSect="00375FB6">
      <w:headerReference w:type="default" r:id="rId8"/>
      <w:footerReference w:type="default" r:id="rId9"/>
      <w:pgSz w:w="11906" w:h="16838"/>
      <w:pgMar w:top="1113" w:right="1134" w:bottom="1418" w:left="1418" w:header="0" w:footer="6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3E1D9" w14:textId="77777777" w:rsidR="00F20EFB" w:rsidRDefault="00F20EFB">
      <w:r>
        <w:separator/>
      </w:r>
    </w:p>
  </w:endnote>
  <w:endnote w:type="continuationSeparator" w:id="0">
    <w:p w14:paraId="25D0546C" w14:textId="77777777" w:rsidR="00F20EFB" w:rsidRDefault="00F20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us">
    <w:altName w:val="Arial"/>
    <w:charset w:val="00"/>
    <w:family w:val="roman"/>
    <w:pitch w:val="variable"/>
    <w:sig w:usb0="00002003" w:usb1="80000000" w:usb2="00000008" w:usb3="00000000" w:csb0="00000041" w:csb1="00000000"/>
  </w:font>
  <w:font w:name="OpenSymbol,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tarSymbol">
    <w:charset w:val="8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furtGothic">
    <w:altName w:val="Times New Roman"/>
    <w:charset w:val="EE"/>
    <w:family w:val="auto"/>
    <w:pitch w:val="variable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3AA71" w14:textId="304AB737" w:rsidR="00DE6BA1" w:rsidRPr="005D77FF" w:rsidRDefault="00DE6BA1" w:rsidP="00D07488">
    <w:pPr>
      <w:pStyle w:val="Stopka"/>
      <w:jc w:val="center"/>
      <w:rPr>
        <w:b/>
      </w:rPr>
    </w:pPr>
  </w:p>
  <w:p w14:paraId="047EACD6" w14:textId="3B49F553" w:rsidR="00DE6BA1" w:rsidRDefault="00DE6BA1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60290E">
      <w:rPr>
        <w:noProof/>
      </w:rPr>
      <w:t>70</w:t>
    </w:r>
    <w:r>
      <w:rPr>
        <w:noProof/>
      </w:rPr>
      <w:fldChar w:fldCharType="end"/>
    </w:r>
  </w:p>
  <w:p w14:paraId="0AB943EB" w14:textId="77777777" w:rsidR="00DE6BA1" w:rsidRDefault="00DE6BA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43B14" w14:textId="77777777" w:rsidR="00F20EFB" w:rsidRDefault="00F20EFB">
      <w:r>
        <w:separator/>
      </w:r>
    </w:p>
  </w:footnote>
  <w:footnote w:type="continuationSeparator" w:id="0">
    <w:p w14:paraId="0AC6672B" w14:textId="77777777" w:rsidR="00F20EFB" w:rsidRDefault="00F20E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265DE" w14:textId="77777777" w:rsidR="00375FB6" w:rsidRDefault="00375FB6" w:rsidP="00B5281A">
    <w:pPr>
      <w:pStyle w:val="Nagwek"/>
      <w:tabs>
        <w:tab w:val="clear" w:pos="4536"/>
        <w:tab w:val="clear" w:pos="9072"/>
      </w:tabs>
      <w:rPr>
        <w:rFonts w:ascii="Arial" w:hAnsi="Arial" w:cs="Arial"/>
        <w:sz w:val="20"/>
        <w:szCs w:val="20"/>
      </w:rPr>
    </w:pPr>
  </w:p>
  <w:p w14:paraId="0E1BDC30" w14:textId="77777777" w:rsidR="00375FB6" w:rsidRDefault="00375FB6" w:rsidP="00B5281A">
    <w:pPr>
      <w:pStyle w:val="Nagwek"/>
      <w:tabs>
        <w:tab w:val="clear" w:pos="4536"/>
        <w:tab w:val="clear" w:pos="9072"/>
      </w:tabs>
      <w:rPr>
        <w:rFonts w:ascii="Arial" w:hAnsi="Arial" w:cs="Arial"/>
        <w:sz w:val="20"/>
        <w:szCs w:val="20"/>
      </w:rPr>
    </w:pPr>
  </w:p>
  <w:p w14:paraId="7316AD69" w14:textId="413AF6D3" w:rsidR="00DE6BA1" w:rsidRDefault="00DE6BA1" w:rsidP="00B5281A">
    <w:pPr>
      <w:pStyle w:val="Nagwek"/>
      <w:tabs>
        <w:tab w:val="clear" w:pos="4536"/>
        <w:tab w:val="clear" w:pos="9072"/>
      </w:tabs>
    </w:pPr>
    <w:r>
      <w:rPr>
        <w:rFonts w:ascii="Arial" w:hAnsi="Arial" w:cs="Arial"/>
        <w:sz w:val="20"/>
        <w:szCs w:val="20"/>
      </w:rPr>
      <w:t xml:space="preserve"> ZP.271.1.1</w:t>
    </w:r>
    <w:r w:rsidR="00E75AA9">
      <w:rPr>
        <w:rFonts w:ascii="Arial" w:hAnsi="Arial" w:cs="Arial"/>
        <w:sz w:val="20"/>
        <w:szCs w:val="20"/>
      </w:rPr>
      <w:t>7</w:t>
    </w:r>
    <w:r>
      <w:rPr>
        <w:rFonts w:ascii="Arial" w:hAnsi="Arial" w:cs="Arial"/>
        <w:sz w:val="20"/>
        <w:szCs w:val="20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A0DE0D78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D472B6A0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F208D926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0F54858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0000002"/>
    <w:multiLevelType w:val="multilevel"/>
    <w:tmpl w:val="2E0AC2B6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0000003"/>
    <w:multiLevelType w:val="multilevel"/>
    <w:tmpl w:val="00000003"/>
    <w:name w:val="WW8Num9"/>
    <w:lvl w:ilvl="0">
      <w:start w:val="4"/>
      <w:numFmt w:val="decimal"/>
      <w:lvlText w:val="%1."/>
      <w:lvlJc w:val="left"/>
      <w:pPr>
        <w:tabs>
          <w:tab w:val="num" w:pos="0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7" w15:restartNumberingAfterBreak="0">
    <w:nsid w:val="00000004"/>
    <w:multiLevelType w:val="singleLevel"/>
    <w:tmpl w:val="59F68F18"/>
    <w:name w:val="WW8Num1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color w:val="auto"/>
      </w:rPr>
    </w:lvl>
  </w:abstractNum>
  <w:abstractNum w:abstractNumId="8" w15:restartNumberingAfterBreak="0">
    <w:nsid w:val="00000005"/>
    <w:multiLevelType w:val="singleLevel"/>
    <w:tmpl w:val="00000005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eastAsia="Times New Roman" w:hAnsi="Arial" w:cs="Times New Roman"/>
        <w:b w:val="0"/>
        <w:i w:val="0"/>
        <w:sz w:val="22"/>
        <w:szCs w:val="22"/>
      </w:rPr>
    </w:lvl>
  </w:abstractNum>
  <w:abstractNum w:abstractNumId="9" w15:restartNumberingAfterBreak="0">
    <w:nsid w:val="00000006"/>
    <w:multiLevelType w:val="multilevel"/>
    <w:tmpl w:val="00000006"/>
    <w:name w:val="WW8Num12"/>
    <w:lvl w:ilvl="0">
      <w:start w:val="10"/>
      <w:numFmt w:val="decimal"/>
      <w:lvlText w:val="%1"/>
      <w:lvlJc w:val="left"/>
      <w:pPr>
        <w:tabs>
          <w:tab w:val="num" w:pos="0"/>
        </w:tabs>
        <w:ind w:left="375" w:hanging="375"/>
      </w:pPr>
      <w:rPr>
        <w:color w:val="000000"/>
      </w:rPr>
    </w:lvl>
    <w:lvl w:ilvl="1">
      <w:start w:val="8"/>
      <w:numFmt w:val="decimal"/>
      <w:lvlText w:val="%1.%2"/>
      <w:lvlJc w:val="left"/>
      <w:pPr>
        <w:tabs>
          <w:tab w:val="num" w:pos="0"/>
        </w:tabs>
        <w:ind w:left="375" w:hanging="375"/>
      </w:pPr>
      <w:rPr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color w:val="000000"/>
      </w:rPr>
    </w:lvl>
  </w:abstractNum>
  <w:abstractNum w:abstractNumId="10" w15:restartNumberingAfterBreak="0">
    <w:nsid w:val="00000007"/>
    <w:multiLevelType w:val="multilevel"/>
    <w:tmpl w:val="00000007"/>
    <w:name w:val="WW8Num13"/>
    <w:lvl w:ilvl="0">
      <w:start w:val="4"/>
      <w:numFmt w:val="decimal"/>
      <w:lvlText w:val="%1."/>
      <w:lvlJc w:val="left"/>
      <w:pPr>
        <w:tabs>
          <w:tab w:val="num" w:pos="0"/>
        </w:tabs>
        <w:ind w:left="495" w:hanging="49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495" w:hanging="495"/>
      </w:p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1" w15:restartNumberingAfterBreak="0">
    <w:nsid w:val="00000008"/>
    <w:multiLevelType w:val="multilevel"/>
    <w:tmpl w:val="00000008"/>
    <w:name w:val="WW8Num14"/>
    <w:lvl w:ilvl="0">
      <w:start w:val="4"/>
      <w:numFmt w:val="decimal"/>
      <w:lvlText w:val="%1"/>
      <w:lvlJc w:val="left"/>
      <w:pPr>
        <w:tabs>
          <w:tab w:val="num" w:pos="0"/>
        </w:tabs>
        <w:ind w:left="660" w:hanging="660"/>
      </w:pPr>
    </w:lvl>
    <w:lvl w:ilvl="1">
      <w:start w:val="3"/>
      <w:numFmt w:val="decimal"/>
      <w:lvlText w:val="%1.%2"/>
      <w:lvlJc w:val="left"/>
      <w:pPr>
        <w:tabs>
          <w:tab w:val="num" w:pos="0"/>
        </w:tabs>
        <w:ind w:left="660" w:hanging="660"/>
      </w:pPr>
    </w:lvl>
    <w:lvl w:ilvl="2">
      <w:start w:val="3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12" w15:restartNumberingAfterBreak="0">
    <w:nsid w:val="00000009"/>
    <w:multiLevelType w:val="multilevel"/>
    <w:tmpl w:val="CA9A08EC"/>
    <w:name w:val="WW8Num15"/>
    <w:lvl w:ilvl="0">
      <w:start w:val="17"/>
      <w:numFmt w:val="decimal"/>
      <w:lvlText w:val="%1."/>
      <w:lvlJc w:val="left"/>
      <w:pPr>
        <w:tabs>
          <w:tab w:val="num" w:pos="0"/>
        </w:tabs>
        <w:ind w:left="480" w:hanging="480"/>
      </w:pPr>
      <w:rPr>
        <w:rFonts w:ascii="Arial" w:hAnsi="Arial" w:cs="Arial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Times New Roman" w:hAnsi="Times New Roman"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Times New Roman" w:hAnsi="Times New Roman" w:cs="Times New Roman"/>
        <w:b/>
      </w:rPr>
    </w:lvl>
  </w:abstractNum>
  <w:abstractNum w:abstractNumId="13" w15:restartNumberingAfterBreak="0">
    <w:nsid w:val="0000000A"/>
    <w:multiLevelType w:val="singleLevel"/>
    <w:tmpl w:val="0000000A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4" w15:restartNumberingAfterBreak="0">
    <w:nsid w:val="0000000B"/>
    <w:multiLevelType w:val="singleLevel"/>
    <w:tmpl w:val="5B706FE4"/>
    <w:name w:val="WW8Num17"/>
    <w:lvl w:ilvl="0">
      <w:start w:val="3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eastAsia="Times New Roman" w:hAnsi="Arial" w:cs="Times New Roman" w:hint="default"/>
        <w:b w:val="0"/>
        <w:i w:val="0"/>
        <w:sz w:val="24"/>
      </w:rPr>
    </w:lvl>
  </w:abstractNum>
  <w:abstractNum w:abstractNumId="15" w15:restartNumberingAfterBreak="0">
    <w:nsid w:val="0000000C"/>
    <w:multiLevelType w:val="singleLevel"/>
    <w:tmpl w:val="0000000C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/>
        <w:b w:val="0"/>
        <w:i w:val="0"/>
        <w:sz w:val="22"/>
        <w:szCs w:val="22"/>
      </w:rPr>
    </w:lvl>
  </w:abstractNum>
  <w:abstractNum w:abstractNumId="16" w15:restartNumberingAfterBreak="0">
    <w:nsid w:val="0000000D"/>
    <w:multiLevelType w:val="singleLevel"/>
    <w:tmpl w:val="0000000D"/>
    <w:name w:val="WW8Num1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7" w15:restartNumberingAfterBreak="0">
    <w:nsid w:val="0000000E"/>
    <w:multiLevelType w:val="singleLevel"/>
    <w:tmpl w:val="0FBC2312"/>
    <w:name w:val="WW8Num2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</w:abstractNum>
  <w:abstractNum w:abstractNumId="18" w15:restartNumberingAfterBreak="0">
    <w:nsid w:val="0000000F"/>
    <w:multiLevelType w:val="singleLevel"/>
    <w:tmpl w:val="0000000F"/>
    <w:name w:val="WW8Num2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9" w15:restartNumberingAfterBreak="0">
    <w:nsid w:val="00000010"/>
    <w:multiLevelType w:val="singleLevel"/>
    <w:tmpl w:val="00000010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sz w:val="22"/>
        <w:szCs w:val="22"/>
      </w:rPr>
    </w:lvl>
  </w:abstractNum>
  <w:abstractNum w:abstractNumId="20" w15:restartNumberingAfterBreak="0">
    <w:nsid w:val="00000011"/>
    <w:multiLevelType w:val="single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/>
        <w:b w:val="0"/>
        <w:i w:val="0"/>
        <w:sz w:val="22"/>
        <w:szCs w:val="22"/>
      </w:rPr>
    </w:lvl>
  </w:abstractNum>
  <w:abstractNum w:abstractNumId="21" w15:restartNumberingAfterBreak="0">
    <w:nsid w:val="00000012"/>
    <w:multiLevelType w:val="multilevel"/>
    <w:tmpl w:val="00000012"/>
    <w:name w:val="WW8Num24"/>
    <w:lvl w:ilvl="0">
      <w:start w:val="4"/>
      <w:numFmt w:val="decimal"/>
      <w:lvlText w:val="%1"/>
      <w:lvlJc w:val="left"/>
      <w:pPr>
        <w:tabs>
          <w:tab w:val="num" w:pos="0"/>
        </w:tabs>
        <w:ind w:left="480" w:hanging="480"/>
      </w:pPr>
      <w:rPr>
        <w:b w:val="0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480" w:hanging="480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b w:val="0"/>
      </w:rPr>
    </w:lvl>
  </w:abstractNum>
  <w:abstractNum w:abstractNumId="22" w15:restartNumberingAfterBreak="0">
    <w:nsid w:val="00000013"/>
    <w:multiLevelType w:val="multilevel"/>
    <w:tmpl w:val="00000013"/>
    <w:name w:val="WW8Num25"/>
    <w:lvl w:ilvl="0">
      <w:start w:val="4"/>
      <w:numFmt w:val="decimal"/>
      <w:lvlText w:val="%1."/>
      <w:lvlJc w:val="left"/>
      <w:pPr>
        <w:tabs>
          <w:tab w:val="num" w:pos="0"/>
        </w:tabs>
        <w:ind w:left="495" w:hanging="495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3" w15:restartNumberingAfterBreak="0">
    <w:nsid w:val="00000014"/>
    <w:multiLevelType w:val="singleLevel"/>
    <w:tmpl w:val="00000014"/>
    <w:name w:val="WW8Num26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4" w15:restartNumberingAfterBreak="0">
    <w:nsid w:val="00000015"/>
    <w:multiLevelType w:val="singleLevel"/>
    <w:tmpl w:val="1166CE54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/>
        <w:b w:val="0"/>
        <w:i w:val="0"/>
        <w:sz w:val="22"/>
        <w:szCs w:val="22"/>
      </w:rPr>
    </w:lvl>
  </w:abstractNum>
  <w:abstractNum w:abstractNumId="25" w15:restartNumberingAfterBreak="0">
    <w:nsid w:val="00000016"/>
    <w:multiLevelType w:val="singleLevel"/>
    <w:tmpl w:val="00000016"/>
    <w:name w:val="WW8Num28"/>
    <w:lvl w:ilvl="0">
      <w:start w:val="1"/>
      <w:numFmt w:val="bullet"/>
      <w:lvlText w:val=""/>
      <w:lvlJc w:val="left"/>
      <w:pPr>
        <w:tabs>
          <w:tab w:val="num" w:pos="700"/>
        </w:tabs>
        <w:ind w:left="680" w:hanging="340"/>
      </w:pPr>
      <w:rPr>
        <w:rFonts w:ascii="Symbol" w:hAnsi="Symbol" w:cs="Symbol"/>
      </w:rPr>
    </w:lvl>
  </w:abstractNum>
  <w:abstractNum w:abstractNumId="26" w15:restartNumberingAfterBreak="0">
    <w:nsid w:val="00000017"/>
    <w:multiLevelType w:val="singleLevel"/>
    <w:tmpl w:val="00000017"/>
    <w:name w:val="WW8Num2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7" w15:restartNumberingAfterBreak="0">
    <w:nsid w:val="00000018"/>
    <w:multiLevelType w:val="singleLevel"/>
    <w:tmpl w:val="00000018"/>
    <w:name w:val="WW8Num30"/>
    <w:lvl w:ilvl="0">
      <w:start w:val="1"/>
      <w:numFmt w:val="bullet"/>
      <w:lvlText w:val=""/>
      <w:lvlJc w:val="left"/>
      <w:pPr>
        <w:tabs>
          <w:tab w:val="num" w:pos="0"/>
        </w:tabs>
        <w:ind w:left="1490" w:hanging="360"/>
      </w:pPr>
      <w:rPr>
        <w:rFonts w:ascii="Symbol" w:hAnsi="Symbol" w:cs="Symbol"/>
      </w:rPr>
    </w:lvl>
  </w:abstractNum>
  <w:abstractNum w:abstractNumId="28" w15:restartNumberingAfterBreak="0">
    <w:nsid w:val="00000019"/>
    <w:multiLevelType w:val="multilevel"/>
    <w:tmpl w:val="764495DE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sz w:val="22"/>
        <w:szCs w:val="22"/>
      </w:rPr>
    </w:lvl>
    <w:lvl w:ilvl="1">
      <w:start w:val="1"/>
      <w:numFmt w:val="decimal"/>
      <w:lvlText w:val="%2/"/>
      <w:lvlJc w:val="left"/>
      <w:pPr>
        <w:tabs>
          <w:tab w:val="num" w:pos="0"/>
        </w:tabs>
        <w:ind w:left="144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0000001A"/>
    <w:multiLevelType w:val="multilevel"/>
    <w:tmpl w:val="0000001A"/>
    <w:name w:val="WW8Num32"/>
    <w:lvl w:ilvl="0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b w:val="0"/>
        <w:i w:val="0"/>
        <w:sz w:val="24"/>
      </w:rPr>
    </w:lvl>
    <w:lvl w:ilvl="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cs="Symbol"/>
        <w:b w:val="0"/>
        <w:i w:val="0"/>
        <w:sz w:val="24"/>
      </w:rPr>
    </w:lvl>
    <w:lvl w:ilvl="2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cs="Symbol"/>
        <w:b w:val="0"/>
        <w:i w:val="0"/>
        <w:sz w:val="24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i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0" w15:restartNumberingAfterBreak="0">
    <w:nsid w:val="0000001B"/>
    <w:multiLevelType w:val="multilevel"/>
    <w:tmpl w:val="B62076A2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sz w:val="22"/>
        <w:szCs w:val="22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000001C"/>
    <w:multiLevelType w:val="singleLevel"/>
    <w:tmpl w:val="0000001C"/>
    <w:name w:val="WW8Num35"/>
    <w:lvl w:ilvl="0">
      <w:start w:val="1"/>
      <w:numFmt w:val="decimal"/>
      <w:lvlText w:val="%1/"/>
      <w:lvlJc w:val="left"/>
      <w:pPr>
        <w:tabs>
          <w:tab w:val="num" w:pos="0"/>
        </w:tabs>
        <w:ind w:left="720" w:hanging="360"/>
      </w:pPr>
    </w:lvl>
  </w:abstractNum>
  <w:abstractNum w:abstractNumId="32" w15:restartNumberingAfterBreak="0">
    <w:nsid w:val="0000001D"/>
    <w:multiLevelType w:val="singleLevel"/>
    <w:tmpl w:val="BD4C9336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color w:val="auto"/>
        <w:sz w:val="22"/>
        <w:szCs w:val="22"/>
      </w:rPr>
    </w:lvl>
  </w:abstractNum>
  <w:abstractNum w:abstractNumId="33" w15:restartNumberingAfterBreak="0">
    <w:nsid w:val="0000001E"/>
    <w:multiLevelType w:val="multilevel"/>
    <w:tmpl w:val="04A21CFC"/>
    <w:name w:val="WW8Num37"/>
    <w:lvl w:ilvl="0">
      <w:start w:val="1"/>
      <w:numFmt w:val="decimal"/>
      <w:lvlText w:val="%1/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b w:val="0"/>
        <w:color w:val="auto"/>
        <w:spacing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34" w15:restartNumberingAfterBreak="0">
    <w:nsid w:val="0000001F"/>
    <w:multiLevelType w:val="singleLevel"/>
    <w:tmpl w:val="0000001F"/>
    <w:name w:val="WW8Num38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35" w15:restartNumberingAfterBreak="0">
    <w:nsid w:val="00000020"/>
    <w:multiLevelType w:val="multilevel"/>
    <w:tmpl w:val="936C12F2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sz w:val="22"/>
        <w:szCs w:val="22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00000021"/>
    <w:multiLevelType w:val="singleLevel"/>
    <w:tmpl w:val="34D42784"/>
    <w:name w:val="WW8Num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sz w:val="22"/>
        <w:szCs w:val="22"/>
      </w:rPr>
    </w:lvl>
  </w:abstractNum>
  <w:abstractNum w:abstractNumId="37" w15:restartNumberingAfterBreak="0">
    <w:nsid w:val="00000022"/>
    <w:multiLevelType w:val="singleLevel"/>
    <w:tmpl w:val="00000022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1320" w:hanging="360"/>
      </w:pPr>
      <w:rPr>
        <w:rFonts w:ascii="Arial" w:hAnsi="Arial" w:cs="Arial"/>
        <w:b w:val="0"/>
        <w:i w:val="0"/>
        <w:sz w:val="22"/>
        <w:szCs w:val="22"/>
      </w:rPr>
    </w:lvl>
  </w:abstractNum>
  <w:abstractNum w:abstractNumId="38" w15:restartNumberingAfterBreak="0">
    <w:nsid w:val="00000023"/>
    <w:multiLevelType w:val="singleLevel"/>
    <w:tmpl w:val="00000023"/>
    <w:name w:val="WW8Num4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9" w15:restartNumberingAfterBreak="0">
    <w:nsid w:val="00000024"/>
    <w:multiLevelType w:val="singleLevel"/>
    <w:tmpl w:val="00000024"/>
    <w:name w:val="WW8Num44"/>
    <w:lvl w:ilvl="0">
      <w:start w:val="1"/>
      <w:numFmt w:val="decimal"/>
      <w:lvlText w:val="%1/"/>
      <w:lvlJc w:val="left"/>
      <w:pPr>
        <w:tabs>
          <w:tab w:val="num" w:pos="0"/>
        </w:tabs>
        <w:ind w:left="720" w:hanging="360"/>
      </w:pPr>
    </w:lvl>
  </w:abstractNum>
  <w:abstractNum w:abstractNumId="40" w15:restartNumberingAfterBreak="0">
    <w:nsid w:val="00000025"/>
    <w:multiLevelType w:val="singleLevel"/>
    <w:tmpl w:val="00000025"/>
    <w:name w:val="WW8Num45"/>
    <w:lvl w:ilvl="0">
      <w:start w:val="1"/>
      <w:numFmt w:val="decimal"/>
      <w:lvlText w:val="%1/"/>
      <w:lvlJc w:val="left"/>
      <w:pPr>
        <w:tabs>
          <w:tab w:val="num" w:pos="0"/>
        </w:tabs>
        <w:ind w:left="1245" w:hanging="360"/>
      </w:pPr>
    </w:lvl>
  </w:abstractNum>
  <w:abstractNum w:abstractNumId="41" w15:restartNumberingAfterBreak="0">
    <w:nsid w:val="00000026"/>
    <w:multiLevelType w:val="singleLevel"/>
    <w:tmpl w:val="00000026"/>
    <w:name w:val="WW8Num4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i w:val="0"/>
        <w:sz w:val="22"/>
        <w:szCs w:val="22"/>
      </w:rPr>
    </w:lvl>
  </w:abstractNum>
  <w:abstractNum w:abstractNumId="42" w15:restartNumberingAfterBreak="0">
    <w:nsid w:val="00000027"/>
    <w:multiLevelType w:val="multilevel"/>
    <w:tmpl w:val="606A28F4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840" w:hanging="840"/>
      </w:pPr>
      <w:rPr>
        <w:rFonts w:hint="default"/>
        <w:b w:val="0"/>
        <w:bCs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0"/>
        </w:tabs>
        <w:ind w:left="840" w:hanging="840"/>
      </w:pPr>
      <w:rPr>
        <w:rFonts w:hint="default"/>
      </w:rPr>
    </w:lvl>
    <w:lvl w:ilvl="3">
      <w:start w:val="1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43" w15:restartNumberingAfterBreak="0">
    <w:nsid w:val="00000028"/>
    <w:multiLevelType w:val="singleLevel"/>
    <w:tmpl w:val="513247C4"/>
    <w:name w:val="WW8Num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</w:rPr>
    </w:lvl>
  </w:abstractNum>
  <w:abstractNum w:abstractNumId="44" w15:restartNumberingAfterBreak="0">
    <w:nsid w:val="00000029"/>
    <w:multiLevelType w:val="singleLevel"/>
    <w:tmpl w:val="39640A96"/>
    <w:name w:val="WW8Num4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sz w:val="22"/>
        <w:szCs w:val="22"/>
      </w:rPr>
    </w:lvl>
  </w:abstractNum>
  <w:abstractNum w:abstractNumId="45" w15:restartNumberingAfterBreak="0">
    <w:nsid w:val="0000002A"/>
    <w:multiLevelType w:val="multilevel"/>
    <w:tmpl w:val="744E4FD8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sz w:val="22"/>
        <w:szCs w:val="22"/>
      </w:rPr>
    </w:lvl>
    <w:lvl w:ilvl="1">
      <w:start w:val="2"/>
      <w:numFmt w:val="decimal"/>
      <w:isLgl/>
      <w:lvlText w:val="%1.%2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46" w15:restartNumberingAfterBreak="0">
    <w:nsid w:val="0000002B"/>
    <w:multiLevelType w:val="singleLevel"/>
    <w:tmpl w:val="0000002B"/>
    <w:name w:val="WW8Num51"/>
    <w:lvl w:ilvl="0">
      <w:start w:val="1"/>
      <w:numFmt w:val="decimal"/>
      <w:lvlText w:val="%1)"/>
      <w:lvlJc w:val="left"/>
      <w:pPr>
        <w:tabs>
          <w:tab w:val="num" w:pos="0"/>
        </w:tabs>
        <w:ind w:left="1353" w:hanging="360"/>
      </w:pPr>
      <w:rPr>
        <w:rFonts w:ascii="Arial" w:eastAsia="Times New Roman" w:hAnsi="Arial" w:cs="Arial"/>
      </w:rPr>
    </w:lvl>
  </w:abstractNum>
  <w:abstractNum w:abstractNumId="47" w15:restartNumberingAfterBreak="0">
    <w:nsid w:val="0000002C"/>
    <w:multiLevelType w:val="singleLevel"/>
    <w:tmpl w:val="268639C2"/>
    <w:name w:val="WW8Num5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/>
        <w:b w:val="0"/>
        <w:i w:val="0"/>
        <w:sz w:val="22"/>
        <w:szCs w:val="22"/>
      </w:rPr>
    </w:lvl>
  </w:abstractNum>
  <w:abstractNum w:abstractNumId="48" w15:restartNumberingAfterBreak="0">
    <w:nsid w:val="0000002D"/>
    <w:multiLevelType w:val="multilevel"/>
    <w:tmpl w:val="0000002D"/>
    <w:name w:val="WW8Num55"/>
    <w:lvl w:ilvl="0">
      <w:start w:val="19"/>
      <w:numFmt w:val="decimal"/>
      <w:lvlText w:val="%1.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9" w15:restartNumberingAfterBreak="0">
    <w:nsid w:val="0000002E"/>
    <w:multiLevelType w:val="singleLevel"/>
    <w:tmpl w:val="923479C8"/>
    <w:name w:val="WW8Num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 w:val="0"/>
        <w:sz w:val="20"/>
        <w:szCs w:val="20"/>
      </w:rPr>
    </w:lvl>
  </w:abstractNum>
  <w:abstractNum w:abstractNumId="50" w15:restartNumberingAfterBreak="0">
    <w:nsid w:val="0000002F"/>
    <w:multiLevelType w:val="singleLevel"/>
    <w:tmpl w:val="0000002F"/>
    <w:name w:val="WW8Num5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51" w15:restartNumberingAfterBreak="0">
    <w:nsid w:val="00000030"/>
    <w:multiLevelType w:val="singleLevel"/>
    <w:tmpl w:val="00000030"/>
    <w:name w:val="WW8Num5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52" w15:restartNumberingAfterBreak="0">
    <w:nsid w:val="00000031"/>
    <w:multiLevelType w:val="singleLevel"/>
    <w:tmpl w:val="00000031"/>
    <w:name w:val="WW8Num59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/>
      </w:rPr>
    </w:lvl>
  </w:abstractNum>
  <w:abstractNum w:abstractNumId="53" w15:restartNumberingAfterBreak="0">
    <w:nsid w:val="00000032"/>
    <w:multiLevelType w:val="multilevel"/>
    <w:tmpl w:val="00000032"/>
    <w:name w:val="WW8Num60"/>
    <w:lvl w:ilvl="0">
      <w:start w:val="4"/>
      <w:numFmt w:val="decimal"/>
      <w:lvlText w:val="%1."/>
      <w:lvlJc w:val="left"/>
      <w:pPr>
        <w:tabs>
          <w:tab w:val="num" w:pos="0"/>
        </w:tabs>
        <w:ind w:left="720" w:hanging="72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4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54" w15:restartNumberingAfterBreak="0">
    <w:nsid w:val="00000033"/>
    <w:multiLevelType w:val="singleLevel"/>
    <w:tmpl w:val="E93E7774"/>
    <w:name w:val="WW8Num3762"/>
    <w:lvl w:ilvl="0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</w:abstractNum>
  <w:abstractNum w:abstractNumId="55" w15:restartNumberingAfterBreak="0">
    <w:nsid w:val="00000034"/>
    <w:multiLevelType w:val="singleLevel"/>
    <w:tmpl w:val="00000034"/>
    <w:name w:val="WW8Num62"/>
    <w:lvl w:ilvl="0">
      <w:start w:val="1"/>
      <w:numFmt w:val="bullet"/>
      <w:lvlText w:val=""/>
      <w:lvlJc w:val="left"/>
      <w:pPr>
        <w:tabs>
          <w:tab w:val="num" w:pos="0"/>
        </w:tabs>
        <w:ind w:left="1060" w:hanging="360"/>
      </w:pPr>
      <w:rPr>
        <w:rFonts w:ascii="Symbol" w:hAnsi="Symbol" w:cs="Symbol"/>
      </w:rPr>
    </w:lvl>
  </w:abstractNum>
  <w:abstractNum w:abstractNumId="56" w15:restartNumberingAfterBreak="0">
    <w:nsid w:val="00000035"/>
    <w:multiLevelType w:val="singleLevel"/>
    <w:tmpl w:val="00000035"/>
    <w:name w:val="WW8Num6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sz w:val="22"/>
        <w:szCs w:val="22"/>
      </w:rPr>
    </w:lvl>
  </w:abstractNum>
  <w:abstractNum w:abstractNumId="57" w15:restartNumberingAfterBreak="0">
    <w:nsid w:val="00000036"/>
    <w:multiLevelType w:val="singleLevel"/>
    <w:tmpl w:val="00000036"/>
    <w:name w:val="WW8Num65"/>
    <w:lvl w:ilvl="0">
      <w:start w:val="1"/>
      <w:numFmt w:val="bullet"/>
      <w:lvlText w:val=""/>
      <w:lvlJc w:val="left"/>
      <w:pPr>
        <w:tabs>
          <w:tab w:val="num" w:pos="700"/>
        </w:tabs>
        <w:ind w:left="680" w:hanging="340"/>
      </w:pPr>
      <w:rPr>
        <w:rFonts w:ascii="Symbol" w:hAnsi="Symbol" w:cs="Symbol"/>
      </w:rPr>
    </w:lvl>
  </w:abstractNum>
  <w:abstractNum w:abstractNumId="58" w15:restartNumberingAfterBreak="0">
    <w:nsid w:val="00000037"/>
    <w:multiLevelType w:val="singleLevel"/>
    <w:tmpl w:val="00000037"/>
    <w:name w:val="WW8Num6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59" w15:restartNumberingAfterBreak="0">
    <w:nsid w:val="00000038"/>
    <w:multiLevelType w:val="singleLevel"/>
    <w:tmpl w:val="75F224C4"/>
    <w:name w:val="WW8Num6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</w:rPr>
    </w:lvl>
  </w:abstractNum>
  <w:abstractNum w:abstractNumId="60" w15:restartNumberingAfterBreak="0">
    <w:nsid w:val="00000039"/>
    <w:multiLevelType w:val="singleLevel"/>
    <w:tmpl w:val="00000039"/>
    <w:name w:val="WW8Num69"/>
    <w:lvl w:ilvl="0">
      <w:start w:val="1"/>
      <w:numFmt w:val="decimal"/>
      <w:lvlText w:val="%1/"/>
      <w:lvlJc w:val="left"/>
      <w:pPr>
        <w:tabs>
          <w:tab w:val="num" w:pos="0"/>
        </w:tabs>
        <w:ind w:left="720" w:hanging="360"/>
      </w:pPr>
    </w:lvl>
  </w:abstractNum>
  <w:abstractNum w:abstractNumId="61" w15:restartNumberingAfterBreak="0">
    <w:nsid w:val="0000003A"/>
    <w:multiLevelType w:val="singleLevel"/>
    <w:tmpl w:val="0000003A"/>
    <w:name w:val="WW8Num7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2" w15:restartNumberingAfterBreak="0">
    <w:nsid w:val="0000003B"/>
    <w:multiLevelType w:val="singleLevel"/>
    <w:tmpl w:val="0000003B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/>
        <w:b w:val="0"/>
        <w:i w:val="0"/>
        <w:sz w:val="22"/>
        <w:szCs w:val="22"/>
      </w:rPr>
    </w:lvl>
  </w:abstractNum>
  <w:abstractNum w:abstractNumId="63" w15:restartNumberingAfterBreak="0">
    <w:nsid w:val="0000003C"/>
    <w:multiLevelType w:val="singleLevel"/>
    <w:tmpl w:val="0000003C"/>
    <w:name w:val="WW8Num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sz w:val="24"/>
      </w:rPr>
    </w:lvl>
  </w:abstractNum>
  <w:abstractNum w:abstractNumId="64" w15:restartNumberingAfterBreak="0">
    <w:nsid w:val="0000003D"/>
    <w:multiLevelType w:val="singleLevel"/>
    <w:tmpl w:val="0000003D"/>
    <w:name w:val="WW8Num7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sz w:val="22"/>
        <w:szCs w:val="22"/>
      </w:rPr>
    </w:lvl>
  </w:abstractNum>
  <w:abstractNum w:abstractNumId="65" w15:restartNumberingAfterBreak="0">
    <w:nsid w:val="0000003E"/>
    <w:multiLevelType w:val="singleLevel"/>
    <w:tmpl w:val="0000003E"/>
    <w:name w:val="WW8Num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sz w:val="22"/>
        <w:szCs w:val="22"/>
      </w:rPr>
    </w:lvl>
  </w:abstractNum>
  <w:abstractNum w:abstractNumId="66" w15:restartNumberingAfterBreak="0">
    <w:nsid w:val="0000003F"/>
    <w:multiLevelType w:val="singleLevel"/>
    <w:tmpl w:val="597C672A"/>
    <w:name w:val="WW8Num75"/>
    <w:lvl w:ilvl="0">
      <w:start w:val="4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  <w:b w:val="0"/>
        <w:color w:val="auto"/>
      </w:rPr>
    </w:lvl>
  </w:abstractNum>
  <w:abstractNum w:abstractNumId="67" w15:restartNumberingAfterBreak="0">
    <w:nsid w:val="00000040"/>
    <w:multiLevelType w:val="multilevel"/>
    <w:tmpl w:val="00000040"/>
    <w:name w:val="WW8Num76"/>
    <w:lvl w:ilvl="0">
      <w:start w:val="10"/>
      <w:numFmt w:val="decimal"/>
      <w:lvlText w:val="%1."/>
      <w:lvlJc w:val="left"/>
      <w:pPr>
        <w:tabs>
          <w:tab w:val="num" w:pos="0"/>
        </w:tabs>
        <w:ind w:left="600" w:hanging="600"/>
      </w:pPr>
    </w:lvl>
    <w:lvl w:ilvl="1">
      <w:start w:val="11"/>
      <w:numFmt w:val="decimal"/>
      <w:lvlText w:val="%1.%2."/>
      <w:lvlJc w:val="left"/>
      <w:pPr>
        <w:tabs>
          <w:tab w:val="num" w:pos="0"/>
        </w:tabs>
        <w:ind w:left="1140" w:hanging="7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7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160" w:hanging="1800"/>
      </w:pPr>
    </w:lvl>
  </w:abstractNum>
  <w:abstractNum w:abstractNumId="68" w15:restartNumberingAfterBreak="0">
    <w:nsid w:val="00000041"/>
    <w:multiLevelType w:val="singleLevel"/>
    <w:tmpl w:val="00000041"/>
    <w:name w:val="WW8Num77"/>
    <w:lvl w:ilvl="0">
      <w:start w:val="1"/>
      <w:numFmt w:val="decimal"/>
      <w:lvlText w:val="%1)"/>
      <w:lvlJc w:val="left"/>
      <w:pPr>
        <w:tabs>
          <w:tab w:val="num" w:pos="680"/>
        </w:tabs>
        <w:ind w:left="680" w:hanging="340"/>
      </w:pPr>
      <w:rPr>
        <w:rFonts w:ascii="Arial" w:hAnsi="Arial" w:cs="Times New Roman"/>
        <w:b w:val="0"/>
        <w:i w:val="0"/>
        <w:sz w:val="22"/>
        <w:szCs w:val="22"/>
      </w:rPr>
    </w:lvl>
  </w:abstractNum>
  <w:abstractNum w:abstractNumId="69" w15:restartNumberingAfterBreak="0">
    <w:nsid w:val="002826C2"/>
    <w:multiLevelType w:val="hybridMultilevel"/>
    <w:tmpl w:val="2EB67B60"/>
    <w:name w:val="WW8Num37622222"/>
    <w:lvl w:ilvl="0" w:tplc="E93E7774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00526735"/>
    <w:multiLevelType w:val="multilevel"/>
    <w:tmpl w:val="5010EC88"/>
    <w:lvl w:ilvl="0">
      <w:start w:val="45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937" w:hanging="1335"/>
      </w:pPr>
      <w:rPr>
        <w:rFonts w:hint="default"/>
      </w:rPr>
    </w:lvl>
    <w:lvl w:ilvl="2">
      <w:start w:val="32"/>
      <w:numFmt w:val="decimal"/>
      <w:lvlText w:val="%1.%2.%3"/>
      <w:lvlJc w:val="left"/>
      <w:pPr>
        <w:ind w:left="2539" w:hanging="1335"/>
      </w:pPr>
      <w:rPr>
        <w:rFonts w:hint="default"/>
      </w:rPr>
    </w:lvl>
    <w:lvl w:ilvl="3">
      <w:start w:val="60"/>
      <w:numFmt w:val="decimal"/>
      <w:lvlText w:val="%1.%2.%3.%4"/>
      <w:lvlJc w:val="left"/>
      <w:pPr>
        <w:ind w:left="3141" w:hanging="1335"/>
      </w:pPr>
      <w:rPr>
        <w:rFonts w:hint="default"/>
      </w:rPr>
    </w:lvl>
    <w:lvl w:ilvl="4">
      <w:start w:val="9"/>
      <w:numFmt w:val="decimal"/>
      <w:lvlText w:val="%1.%2.%3.%4-%5"/>
      <w:lvlJc w:val="left"/>
      <w:pPr>
        <w:ind w:left="3743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434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5052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5654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6616" w:hanging="1800"/>
      </w:pPr>
      <w:rPr>
        <w:rFonts w:hint="default"/>
      </w:rPr>
    </w:lvl>
  </w:abstractNum>
  <w:abstractNum w:abstractNumId="71" w15:restartNumberingAfterBreak="0">
    <w:nsid w:val="015B2868"/>
    <w:multiLevelType w:val="multilevel"/>
    <w:tmpl w:val="767CFE9A"/>
    <w:name w:val="WW8Num373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72" w15:restartNumberingAfterBreak="0">
    <w:nsid w:val="019A16F1"/>
    <w:multiLevelType w:val="multilevel"/>
    <w:tmpl w:val="9F24C1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3" w15:restartNumberingAfterBreak="0">
    <w:nsid w:val="01C6279D"/>
    <w:multiLevelType w:val="hybridMultilevel"/>
    <w:tmpl w:val="CA12AD94"/>
    <w:name w:val="WW8Num372252"/>
    <w:lvl w:ilvl="0" w:tplc="BC2446B2">
      <w:start w:val="1"/>
      <w:numFmt w:val="decimal"/>
      <w:lvlText w:val="%1/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03CE19FC"/>
    <w:multiLevelType w:val="hybridMultilevel"/>
    <w:tmpl w:val="56E02FB8"/>
    <w:name w:val="WW8Num563"/>
    <w:lvl w:ilvl="0" w:tplc="183610FE">
      <w:start w:val="1"/>
      <w:numFmt w:val="decimal"/>
      <w:lvlText w:val="%1/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049328ED"/>
    <w:multiLevelType w:val="hybridMultilevel"/>
    <w:tmpl w:val="AD34432A"/>
    <w:name w:val="WW8Num633"/>
    <w:lvl w:ilvl="0" w:tplc="278A46C2">
      <w:start w:val="7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05065714"/>
    <w:multiLevelType w:val="hybridMultilevel"/>
    <w:tmpl w:val="150845EE"/>
    <w:name w:val="WW8Num3722222"/>
    <w:lvl w:ilvl="0" w:tplc="F97CB58C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06AD5B37"/>
    <w:multiLevelType w:val="multilevel"/>
    <w:tmpl w:val="41E2D71A"/>
    <w:styleLink w:val="WW8Num3"/>
    <w:lvl w:ilvl="0">
      <w:numFmt w:val="bullet"/>
      <w:lvlText w:val=""/>
      <w:lvlJc w:val="left"/>
      <w:pPr>
        <w:ind w:left="707" w:hanging="283"/>
      </w:pPr>
      <w:rPr>
        <w:rFonts w:ascii="Symbol" w:hAnsi="Symbol" w:cs="OpenSymbol, 'Arial Unicode MS'"/>
        <w:sz w:val="18"/>
        <w:szCs w:val="18"/>
      </w:rPr>
    </w:lvl>
    <w:lvl w:ilvl="1">
      <w:numFmt w:val="bullet"/>
      <w:lvlText w:val=""/>
      <w:lvlJc w:val="left"/>
      <w:pPr>
        <w:ind w:left="1414" w:hanging="283"/>
      </w:pPr>
      <w:rPr>
        <w:rFonts w:ascii="Symbol" w:hAnsi="Symbol" w:cs="OpenSymbol, 'Arial Unicode MS'"/>
        <w:sz w:val="18"/>
        <w:szCs w:val="18"/>
      </w:rPr>
    </w:lvl>
    <w:lvl w:ilvl="2">
      <w:numFmt w:val="bullet"/>
      <w:lvlText w:val=""/>
      <w:lvlJc w:val="left"/>
      <w:pPr>
        <w:ind w:left="2121" w:hanging="283"/>
      </w:pPr>
      <w:rPr>
        <w:rFonts w:ascii="Symbol" w:hAnsi="Symbol" w:cs="OpenSymbol, 'Arial Unicode MS'"/>
        <w:sz w:val="18"/>
        <w:szCs w:val="18"/>
      </w:rPr>
    </w:lvl>
    <w:lvl w:ilvl="3">
      <w:numFmt w:val="bullet"/>
      <w:lvlText w:val=""/>
      <w:lvlJc w:val="left"/>
      <w:pPr>
        <w:ind w:left="2828" w:hanging="283"/>
      </w:pPr>
      <w:rPr>
        <w:rFonts w:ascii="Symbol" w:hAnsi="Symbol" w:cs="OpenSymbol, 'Arial Unicode MS'"/>
        <w:sz w:val="18"/>
        <w:szCs w:val="18"/>
      </w:rPr>
    </w:lvl>
    <w:lvl w:ilvl="4">
      <w:numFmt w:val="bullet"/>
      <w:lvlText w:val=""/>
      <w:lvlJc w:val="left"/>
      <w:pPr>
        <w:ind w:left="3535" w:hanging="283"/>
      </w:pPr>
      <w:rPr>
        <w:rFonts w:ascii="Symbol" w:hAnsi="Symbol" w:cs="OpenSymbol, 'Arial Unicode MS'"/>
        <w:sz w:val="18"/>
        <w:szCs w:val="18"/>
      </w:rPr>
    </w:lvl>
    <w:lvl w:ilvl="5">
      <w:numFmt w:val="bullet"/>
      <w:lvlText w:val=""/>
      <w:lvlJc w:val="left"/>
      <w:pPr>
        <w:ind w:left="4242" w:hanging="283"/>
      </w:pPr>
      <w:rPr>
        <w:rFonts w:ascii="Symbol" w:hAnsi="Symbol" w:cs="OpenSymbol, 'Arial Unicode MS'"/>
        <w:sz w:val="18"/>
        <w:szCs w:val="18"/>
      </w:rPr>
    </w:lvl>
    <w:lvl w:ilvl="6">
      <w:numFmt w:val="bullet"/>
      <w:lvlText w:val=""/>
      <w:lvlJc w:val="left"/>
      <w:pPr>
        <w:ind w:left="4949" w:hanging="283"/>
      </w:pPr>
      <w:rPr>
        <w:rFonts w:ascii="Symbol" w:hAnsi="Symbol" w:cs="OpenSymbol, 'Arial Unicode MS'"/>
        <w:sz w:val="18"/>
        <w:szCs w:val="18"/>
      </w:rPr>
    </w:lvl>
    <w:lvl w:ilvl="7">
      <w:numFmt w:val="bullet"/>
      <w:lvlText w:val=""/>
      <w:lvlJc w:val="left"/>
      <w:pPr>
        <w:ind w:left="5656" w:hanging="283"/>
      </w:pPr>
      <w:rPr>
        <w:rFonts w:ascii="Symbol" w:hAnsi="Symbol" w:cs="OpenSymbol, 'Arial Unicode MS'"/>
        <w:sz w:val="18"/>
        <w:szCs w:val="18"/>
      </w:rPr>
    </w:lvl>
    <w:lvl w:ilvl="8">
      <w:numFmt w:val="bullet"/>
      <w:lvlText w:val=""/>
      <w:lvlJc w:val="left"/>
      <w:pPr>
        <w:ind w:left="6363" w:hanging="283"/>
      </w:pPr>
      <w:rPr>
        <w:rFonts w:ascii="Symbol" w:hAnsi="Symbol" w:cs="OpenSymbol, 'Arial Unicode MS'"/>
        <w:sz w:val="18"/>
        <w:szCs w:val="18"/>
      </w:rPr>
    </w:lvl>
  </w:abstractNum>
  <w:abstractNum w:abstractNumId="78" w15:restartNumberingAfterBreak="0">
    <w:nsid w:val="0816727E"/>
    <w:multiLevelType w:val="multilevel"/>
    <w:tmpl w:val="151880F0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auto"/>
      </w:rPr>
    </w:lvl>
  </w:abstractNum>
  <w:abstractNum w:abstractNumId="79" w15:restartNumberingAfterBreak="0">
    <w:nsid w:val="08C232B7"/>
    <w:multiLevelType w:val="hybridMultilevel"/>
    <w:tmpl w:val="CBD65316"/>
    <w:lvl w:ilvl="0" w:tplc="E93E7774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09564ADF"/>
    <w:multiLevelType w:val="hybridMultilevel"/>
    <w:tmpl w:val="FE6049B8"/>
    <w:name w:val="WW8Num5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09A6498D"/>
    <w:multiLevelType w:val="hybridMultilevel"/>
    <w:tmpl w:val="F8325076"/>
    <w:name w:val="WW8Num682"/>
    <w:lvl w:ilvl="0" w:tplc="A76EB9F8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0BFC677B"/>
    <w:multiLevelType w:val="multilevel"/>
    <w:tmpl w:val="CB3C683A"/>
    <w:name w:val="WW8Num374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b w:val="0"/>
        <w:spacing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83" w15:restartNumberingAfterBreak="0">
    <w:nsid w:val="0EB2680F"/>
    <w:multiLevelType w:val="hybridMultilevel"/>
    <w:tmpl w:val="BB3447B0"/>
    <w:lvl w:ilvl="0" w:tplc="E93E7774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0F4C018C"/>
    <w:multiLevelType w:val="hybridMultilevel"/>
    <w:tmpl w:val="1B8E889A"/>
    <w:name w:val="WW8Num36222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0F707A2A"/>
    <w:multiLevelType w:val="hybridMultilevel"/>
    <w:tmpl w:val="C1AEC8B6"/>
    <w:name w:val="WW8Num375243"/>
    <w:lvl w:ilvl="0" w:tplc="192C025E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0FDC2383"/>
    <w:multiLevelType w:val="multilevel"/>
    <w:tmpl w:val="D818B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7" w15:restartNumberingAfterBreak="0">
    <w:nsid w:val="1068215C"/>
    <w:multiLevelType w:val="hybridMultilevel"/>
    <w:tmpl w:val="1CB016E4"/>
    <w:lvl w:ilvl="0" w:tplc="E93E7774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10985286"/>
    <w:multiLevelType w:val="hybridMultilevel"/>
    <w:tmpl w:val="EC04FDFA"/>
    <w:lvl w:ilvl="0" w:tplc="F668A7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10A7082C"/>
    <w:multiLevelType w:val="hybridMultilevel"/>
    <w:tmpl w:val="63005016"/>
    <w:name w:val="WW8Num376222"/>
    <w:lvl w:ilvl="0" w:tplc="00000039">
      <w:start w:val="1"/>
      <w:numFmt w:val="decimal"/>
      <w:lvlText w:val="%1/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12934D1C"/>
    <w:multiLevelType w:val="hybridMultilevel"/>
    <w:tmpl w:val="BC78BDE0"/>
    <w:name w:val="WW8Num3722223"/>
    <w:lvl w:ilvl="0" w:tplc="86D40AFE">
      <w:start w:val="9"/>
      <w:numFmt w:val="lowerLetter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14B052DF"/>
    <w:multiLevelType w:val="hybridMultilevel"/>
    <w:tmpl w:val="E9306E96"/>
    <w:name w:val="WW8Num37223"/>
    <w:lvl w:ilvl="0" w:tplc="D33E756C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15F21D4A"/>
    <w:multiLevelType w:val="hybridMultilevel"/>
    <w:tmpl w:val="8EF6097A"/>
    <w:name w:val="WW8Num362"/>
    <w:lvl w:ilvl="0" w:tplc="B3BA81E8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1A880752"/>
    <w:multiLevelType w:val="hybridMultilevel"/>
    <w:tmpl w:val="0A04A746"/>
    <w:lvl w:ilvl="0" w:tplc="E93E7774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1A9E46BA"/>
    <w:multiLevelType w:val="singleLevel"/>
    <w:tmpl w:val="2F72784A"/>
    <w:lvl w:ilvl="0">
      <w:start w:val="1"/>
      <w:numFmt w:val="decimal"/>
      <w:lvlText w:val="%1)"/>
      <w:lvlJc w:val="left"/>
      <w:pPr>
        <w:ind w:left="928" w:hanging="360"/>
      </w:pPr>
      <w:rPr>
        <w:rFonts w:eastAsia="Lucida Sans Unicode" w:cs="Times New Roman" w:hint="default"/>
        <w:b w:val="0"/>
        <w:bCs w:val="0"/>
        <w:sz w:val="22"/>
        <w:szCs w:val="22"/>
      </w:rPr>
    </w:lvl>
  </w:abstractNum>
  <w:abstractNum w:abstractNumId="95" w15:restartNumberingAfterBreak="0">
    <w:nsid w:val="1C051A8F"/>
    <w:multiLevelType w:val="multilevel"/>
    <w:tmpl w:val="A9BC2CD6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96" w15:restartNumberingAfterBreak="0">
    <w:nsid w:val="1EAF4ED1"/>
    <w:multiLevelType w:val="hybridMultilevel"/>
    <w:tmpl w:val="F67C956E"/>
    <w:name w:val="WW8Num3732"/>
    <w:lvl w:ilvl="0" w:tplc="E93E7774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2057537D"/>
    <w:multiLevelType w:val="hybridMultilevel"/>
    <w:tmpl w:val="2E528A74"/>
    <w:lvl w:ilvl="0" w:tplc="B596A8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21322484"/>
    <w:multiLevelType w:val="hybridMultilevel"/>
    <w:tmpl w:val="1FECF34E"/>
    <w:lvl w:ilvl="0" w:tplc="B0B0ED24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21807204"/>
    <w:multiLevelType w:val="multilevel"/>
    <w:tmpl w:val="B3902B3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0" w15:restartNumberingAfterBreak="0">
    <w:nsid w:val="23470738"/>
    <w:multiLevelType w:val="hybridMultilevel"/>
    <w:tmpl w:val="45367574"/>
    <w:lvl w:ilvl="0" w:tplc="293C5756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23564B2B"/>
    <w:multiLevelType w:val="hybridMultilevel"/>
    <w:tmpl w:val="FF76E3C8"/>
    <w:lvl w:ilvl="0" w:tplc="00000018">
      <w:start w:val="1"/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23827234"/>
    <w:multiLevelType w:val="hybridMultilevel"/>
    <w:tmpl w:val="FF701ECC"/>
    <w:name w:val="WW8Num3722322"/>
    <w:lvl w:ilvl="0" w:tplc="C68A3CF2">
      <w:start w:val="1"/>
      <w:numFmt w:val="lowerLetter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27B624D7"/>
    <w:multiLevelType w:val="multilevel"/>
    <w:tmpl w:val="E0E8B66E"/>
    <w:name w:val="WW8Num376"/>
    <w:lvl w:ilvl="0">
      <w:start w:val="1"/>
      <w:numFmt w:val="decimal"/>
      <w:lvlText w:val="%1/"/>
      <w:lvlJc w:val="left"/>
      <w:pPr>
        <w:tabs>
          <w:tab w:val="num" w:pos="0"/>
        </w:tabs>
        <w:ind w:left="360" w:hanging="360"/>
      </w:pPr>
      <w:rPr>
        <w:rFonts w:hint="default"/>
        <w:b w:val="0"/>
        <w:color w:val="auto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b w:val="0"/>
        <w:color w:val="auto"/>
        <w:spacing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104" w15:restartNumberingAfterBreak="0">
    <w:nsid w:val="28A46307"/>
    <w:multiLevelType w:val="hybridMultilevel"/>
    <w:tmpl w:val="12E08D22"/>
    <w:name w:val="WW8Num372222"/>
    <w:lvl w:ilvl="0" w:tplc="C68A3CF2">
      <w:start w:val="1"/>
      <w:numFmt w:val="lowerLetter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2ACB5ADC"/>
    <w:multiLevelType w:val="hybridMultilevel"/>
    <w:tmpl w:val="D854859C"/>
    <w:name w:val="WW8Num375232"/>
    <w:lvl w:ilvl="0" w:tplc="E93E7774">
      <w:start w:val="1"/>
      <w:numFmt w:val="decimal"/>
      <w:lvlText w:val="%1/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6" w15:restartNumberingAfterBreak="0">
    <w:nsid w:val="2ACD3D6D"/>
    <w:multiLevelType w:val="multilevel"/>
    <w:tmpl w:val="1AA6B24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7" w15:restartNumberingAfterBreak="0">
    <w:nsid w:val="2BAC27AD"/>
    <w:multiLevelType w:val="multilevel"/>
    <w:tmpl w:val="00B0E0D2"/>
    <w:lvl w:ilvl="0">
      <w:start w:val="2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spacing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/>
        <w:spacing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8" w15:restartNumberingAfterBreak="0">
    <w:nsid w:val="2D6A7430"/>
    <w:multiLevelType w:val="multilevel"/>
    <w:tmpl w:val="39AE16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9" w15:restartNumberingAfterBreak="0">
    <w:nsid w:val="2DBB0C49"/>
    <w:multiLevelType w:val="hybridMultilevel"/>
    <w:tmpl w:val="05FAAB46"/>
    <w:lvl w:ilvl="0" w:tplc="B9A8EBDE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2E0540DC"/>
    <w:multiLevelType w:val="hybridMultilevel"/>
    <w:tmpl w:val="0A90BABA"/>
    <w:lvl w:ilvl="0" w:tplc="A9D841C4">
      <w:start w:val="1"/>
      <w:numFmt w:val="decimal"/>
      <w:lvlText w:val="%1/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2E146767"/>
    <w:multiLevelType w:val="hybridMultilevel"/>
    <w:tmpl w:val="2B04A17E"/>
    <w:name w:val="WW8Num37227"/>
    <w:lvl w:ilvl="0" w:tplc="D338828A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2E652063"/>
    <w:multiLevelType w:val="multilevel"/>
    <w:tmpl w:val="0576FD2E"/>
    <w:lvl w:ilvl="0">
      <w:start w:val="16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3" w15:restartNumberingAfterBreak="0">
    <w:nsid w:val="2EC02B71"/>
    <w:multiLevelType w:val="hybridMultilevel"/>
    <w:tmpl w:val="323C8ED4"/>
    <w:name w:val="WW8Num3752322"/>
    <w:lvl w:ilvl="0" w:tplc="9D44B708">
      <w:start w:val="1"/>
      <w:numFmt w:val="bullet"/>
      <w:lvlText w:val="–"/>
      <w:lvlJc w:val="left"/>
      <w:pPr>
        <w:ind w:left="720" w:hanging="360"/>
      </w:pPr>
      <w:rPr>
        <w:rFonts w:ascii="Andalus" w:hAnsi="Andalu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2A4300">
      <w:numFmt w:val="bullet"/>
      <w:lvlText w:val=""/>
      <w:lvlJc w:val="left"/>
      <w:pPr>
        <w:ind w:left="2160" w:hanging="360"/>
      </w:pPr>
      <w:rPr>
        <w:rFonts w:ascii="Symbol" w:eastAsia="Times New Roman" w:hAnsi="Symbol" w:cs="Arial" w:hint="default"/>
        <w:u w:val="single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2F3009B2"/>
    <w:multiLevelType w:val="hybridMultilevel"/>
    <w:tmpl w:val="31A4E4B8"/>
    <w:lvl w:ilvl="0" w:tplc="04150001">
      <w:start w:val="1"/>
      <w:numFmt w:val="bullet"/>
      <w:lvlText w:val=""/>
      <w:lvlJc w:val="left"/>
      <w:pPr>
        <w:ind w:left="219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915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3635" w:hanging="360"/>
      </w:pPr>
      <w:rPr>
        <w:rFonts w:ascii="Symbol" w:hAnsi="Symbol" w:hint="default"/>
      </w:rPr>
    </w:lvl>
    <w:lvl w:ilvl="3" w:tplc="04150001">
      <w:start w:val="1"/>
      <w:numFmt w:val="bullet"/>
      <w:lvlText w:val=""/>
      <w:lvlJc w:val="left"/>
      <w:pPr>
        <w:ind w:left="43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5" w:hanging="360"/>
      </w:pPr>
      <w:rPr>
        <w:rFonts w:ascii="Wingdings" w:hAnsi="Wingdings" w:hint="default"/>
      </w:rPr>
    </w:lvl>
  </w:abstractNum>
  <w:abstractNum w:abstractNumId="115" w15:restartNumberingAfterBreak="0">
    <w:nsid w:val="32797DB3"/>
    <w:multiLevelType w:val="hybridMultilevel"/>
    <w:tmpl w:val="FE2A3AE8"/>
    <w:name w:val="WW8Num3752443"/>
    <w:lvl w:ilvl="0" w:tplc="02B2A6A4">
      <w:start w:val="10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331602D9"/>
    <w:multiLevelType w:val="hybridMultilevel"/>
    <w:tmpl w:val="FC96B550"/>
    <w:name w:val="WW8Num375222"/>
    <w:lvl w:ilvl="0" w:tplc="E93E7774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33835607"/>
    <w:multiLevelType w:val="hybridMultilevel"/>
    <w:tmpl w:val="9C46C340"/>
    <w:lvl w:ilvl="0" w:tplc="293C5756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343A4B2B"/>
    <w:multiLevelType w:val="hybridMultilevel"/>
    <w:tmpl w:val="C87E005E"/>
    <w:name w:val="WW8Num272"/>
    <w:lvl w:ilvl="0" w:tplc="EFE25F8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348A5C95"/>
    <w:multiLevelType w:val="hybridMultilevel"/>
    <w:tmpl w:val="FB7A06DC"/>
    <w:name w:val="WW8Num37226"/>
    <w:lvl w:ilvl="0" w:tplc="8480C2B0">
      <w:start w:val="1"/>
      <w:numFmt w:val="decimal"/>
      <w:lvlText w:val="%1/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34BD01D7"/>
    <w:multiLevelType w:val="hybridMultilevel"/>
    <w:tmpl w:val="7AD83568"/>
    <w:name w:val="WW8Num37223232"/>
    <w:lvl w:ilvl="0" w:tplc="6AA47F84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35D15BC5"/>
    <w:multiLevelType w:val="hybridMultilevel"/>
    <w:tmpl w:val="BBFE7CF4"/>
    <w:name w:val="WW8Num3622"/>
    <w:lvl w:ilvl="0" w:tplc="47723850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35F534D5"/>
    <w:multiLevelType w:val="hybridMultilevel"/>
    <w:tmpl w:val="24FEA09C"/>
    <w:name w:val="WW8Num372232"/>
    <w:lvl w:ilvl="0" w:tplc="F97CB58C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37032696"/>
    <w:multiLevelType w:val="hybridMultilevel"/>
    <w:tmpl w:val="8A7ACE74"/>
    <w:lvl w:ilvl="0" w:tplc="AD481CCA">
      <w:start w:val="2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3756229A"/>
    <w:multiLevelType w:val="hybridMultilevel"/>
    <w:tmpl w:val="40402DB4"/>
    <w:name w:val="WW8Num3752442"/>
    <w:lvl w:ilvl="0" w:tplc="4D74CD46">
      <w:start w:val="8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38C0595F"/>
    <w:multiLevelType w:val="singleLevel"/>
    <w:tmpl w:val="247C28E2"/>
    <w:lvl w:ilvl="0">
      <w:start w:val="1"/>
      <w:numFmt w:val="decimal"/>
      <w:lvlText w:val="%1)"/>
      <w:lvlJc w:val="left"/>
      <w:pPr>
        <w:ind w:left="928" w:hanging="360"/>
      </w:pPr>
      <w:rPr>
        <w:rFonts w:eastAsia="Lucida Sans Unicode" w:cs="Times New Roman" w:hint="default"/>
        <w:b w:val="0"/>
        <w:bCs w:val="0"/>
        <w:sz w:val="24"/>
        <w:szCs w:val="24"/>
      </w:rPr>
    </w:lvl>
  </w:abstractNum>
  <w:abstractNum w:abstractNumId="126" w15:restartNumberingAfterBreak="0">
    <w:nsid w:val="38C34727"/>
    <w:multiLevelType w:val="multilevel"/>
    <w:tmpl w:val="000000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Lucida Sans Unicode" w:hAnsi="Times New Roman" w:cs="Times New Roman"/>
        <w:b w:val="0"/>
        <w:i w:val="0"/>
        <w:kern w:val="1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Courier New"/>
        <w:b w:val="0"/>
        <w:bCs w:val="0"/>
        <w:color w:val="00000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39250161"/>
    <w:multiLevelType w:val="hybridMultilevel"/>
    <w:tmpl w:val="442A8880"/>
    <w:name w:val="WW8Num3762"/>
    <w:lvl w:ilvl="0" w:tplc="00000039">
      <w:start w:val="1"/>
      <w:numFmt w:val="decimal"/>
      <w:lvlText w:val="%1/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39925154"/>
    <w:multiLevelType w:val="hybridMultilevel"/>
    <w:tmpl w:val="9880EDAE"/>
    <w:lvl w:ilvl="0" w:tplc="EA66DB12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3A341DDB"/>
    <w:multiLevelType w:val="hybridMultilevel"/>
    <w:tmpl w:val="1B88B468"/>
    <w:lvl w:ilvl="0" w:tplc="00000039">
      <w:start w:val="1"/>
      <w:numFmt w:val="decimal"/>
      <w:lvlText w:val="%1/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3A830061"/>
    <w:multiLevelType w:val="hybridMultilevel"/>
    <w:tmpl w:val="756886E0"/>
    <w:lvl w:ilvl="0" w:tplc="175A49E0">
      <w:start w:val="11"/>
      <w:numFmt w:val="decimal"/>
      <w:lvlText w:val="%1."/>
      <w:lvlJc w:val="left"/>
      <w:pPr>
        <w:tabs>
          <w:tab w:val="num" w:pos="644"/>
        </w:tabs>
        <w:ind w:left="1004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3B77045D"/>
    <w:multiLevelType w:val="hybridMultilevel"/>
    <w:tmpl w:val="48020646"/>
    <w:lvl w:ilvl="0" w:tplc="293C5756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3C9858DA"/>
    <w:multiLevelType w:val="hybridMultilevel"/>
    <w:tmpl w:val="D1E4C05E"/>
    <w:name w:val="WW8Num37222222"/>
    <w:lvl w:ilvl="0" w:tplc="C68A3CF2">
      <w:start w:val="1"/>
      <w:numFmt w:val="lowerLetter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3EE0611A"/>
    <w:multiLevelType w:val="hybridMultilevel"/>
    <w:tmpl w:val="C0C27216"/>
    <w:lvl w:ilvl="0" w:tplc="D7B4AC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3EE87D31"/>
    <w:multiLevelType w:val="hybridMultilevel"/>
    <w:tmpl w:val="15D01530"/>
    <w:lvl w:ilvl="0" w:tplc="C68A3CF2">
      <w:start w:val="1"/>
      <w:numFmt w:val="lowerLetter"/>
      <w:lvlText w:val="%1/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5" w15:restartNumberingAfterBreak="0">
    <w:nsid w:val="3F334F02"/>
    <w:multiLevelType w:val="hybridMultilevel"/>
    <w:tmpl w:val="AC142296"/>
    <w:lvl w:ilvl="0" w:tplc="53901E5E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422D6E92"/>
    <w:multiLevelType w:val="multilevel"/>
    <w:tmpl w:val="2D269336"/>
    <w:styleLink w:val="WWNum58"/>
    <w:lvl w:ilvl="0">
      <w:numFmt w:val="bullet"/>
      <w:lvlText w:val=""/>
      <w:lvlJc w:val="left"/>
      <w:pPr>
        <w:ind w:left="707" w:hanging="283"/>
      </w:pPr>
      <w:rPr>
        <w:rFonts w:ascii="Symbol" w:hAnsi="Symbol" w:cs="OpenSymbol,"/>
        <w:sz w:val="22"/>
        <w:szCs w:val="18"/>
      </w:rPr>
    </w:lvl>
    <w:lvl w:ilvl="1">
      <w:numFmt w:val="bullet"/>
      <w:lvlText w:val=""/>
      <w:lvlJc w:val="left"/>
      <w:pPr>
        <w:ind w:left="1414" w:hanging="283"/>
      </w:pPr>
      <w:rPr>
        <w:rFonts w:ascii="Symbol" w:hAnsi="Symbol" w:cs="OpenSymbol,"/>
        <w:sz w:val="18"/>
        <w:szCs w:val="18"/>
      </w:rPr>
    </w:lvl>
    <w:lvl w:ilvl="2">
      <w:numFmt w:val="bullet"/>
      <w:lvlText w:val=""/>
      <w:lvlJc w:val="left"/>
      <w:pPr>
        <w:ind w:left="2121" w:hanging="283"/>
      </w:pPr>
      <w:rPr>
        <w:rFonts w:ascii="Symbol" w:hAnsi="Symbol" w:cs="OpenSymbol,"/>
        <w:sz w:val="18"/>
        <w:szCs w:val="18"/>
      </w:rPr>
    </w:lvl>
    <w:lvl w:ilvl="3">
      <w:numFmt w:val="bullet"/>
      <w:lvlText w:val=""/>
      <w:lvlJc w:val="left"/>
      <w:pPr>
        <w:ind w:left="2828" w:hanging="283"/>
      </w:pPr>
      <w:rPr>
        <w:rFonts w:ascii="Symbol" w:hAnsi="Symbol" w:cs="OpenSymbol,"/>
        <w:sz w:val="18"/>
        <w:szCs w:val="18"/>
      </w:rPr>
    </w:lvl>
    <w:lvl w:ilvl="4">
      <w:numFmt w:val="bullet"/>
      <w:lvlText w:val=""/>
      <w:lvlJc w:val="left"/>
      <w:pPr>
        <w:ind w:left="3535" w:hanging="283"/>
      </w:pPr>
      <w:rPr>
        <w:rFonts w:ascii="Symbol" w:hAnsi="Symbol" w:cs="OpenSymbol,"/>
        <w:sz w:val="18"/>
        <w:szCs w:val="18"/>
      </w:rPr>
    </w:lvl>
    <w:lvl w:ilvl="5">
      <w:numFmt w:val="bullet"/>
      <w:lvlText w:val=""/>
      <w:lvlJc w:val="left"/>
      <w:pPr>
        <w:ind w:left="4242" w:hanging="283"/>
      </w:pPr>
      <w:rPr>
        <w:rFonts w:ascii="Symbol" w:hAnsi="Symbol" w:cs="OpenSymbol,"/>
        <w:sz w:val="18"/>
        <w:szCs w:val="18"/>
      </w:rPr>
    </w:lvl>
    <w:lvl w:ilvl="6">
      <w:numFmt w:val="bullet"/>
      <w:lvlText w:val=""/>
      <w:lvlJc w:val="left"/>
      <w:pPr>
        <w:ind w:left="4949" w:hanging="283"/>
      </w:pPr>
      <w:rPr>
        <w:rFonts w:ascii="Symbol" w:hAnsi="Symbol" w:cs="OpenSymbol,"/>
        <w:sz w:val="18"/>
        <w:szCs w:val="18"/>
      </w:rPr>
    </w:lvl>
    <w:lvl w:ilvl="7">
      <w:numFmt w:val="bullet"/>
      <w:lvlText w:val=""/>
      <w:lvlJc w:val="left"/>
      <w:pPr>
        <w:ind w:left="5656" w:hanging="283"/>
      </w:pPr>
      <w:rPr>
        <w:rFonts w:ascii="Symbol" w:hAnsi="Symbol" w:cs="OpenSymbol,"/>
        <w:sz w:val="18"/>
        <w:szCs w:val="18"/>
      </w:rPr>
    </w:lvl>
    <w:lvl w:ilvl="8">
      <w:numFmt w:val="bullet"/>
      <w:lvlText w:val=""/>
      <w:lvlJc w:val="left"/>
      <w:pPr>
        <w:ind w:left="6363" w:hanging="283"/>
      </w:pPr>
      <w:rPr>
        <w:rFonts w:ascii="Symbol" w:hAnsi="Symbol" w:cs="OpenSymbol,"/>
        <w:sz w:val="18"/>
        <w:szCs w:val="18"/>
      </w:rPr>
    </w:lvl>
  </w:abstractNum>
  <w:abstractNum w:abstractNumId="137" w15:restartNumberingAfterBreak="0">
    <w:nsid w:val="423D521A"/>
    <w:multiLevelType w:val="hybridMultilevel"/>
    <w:tmpl w:val="DB62ED8A"/>
    <w:name w:val="WW8Num3722"/>
    <w:lvl w:ilvl="0" w:tplc="E93E7774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441F172C"/>
    <w:multiLevelType w:val="hybridMultilevel"/>
    <w:tmpl w:val="6804E40C"/>
    <w:lvl w:ilvl="0" w:tplc="98C2EE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44245425"/>
    <w:multiLevelType w:val="multilevel"/>
    <w:tmpl w:val="9F18F3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0" w15:restartNumberingAfterBreak="0">
    <w:nsid w:val="44C50BA1"/>
    <w:multiLevelType w:val="hybridMultilevel"/>
    <w:tmpl w:val="B7502F1A"/>
    <w:name w:val="WW8Num37224"/>
    <w:lvl w:ilvl="0" w:tplc="1AB26F12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46B54E1F"/>
    <w:multiLevelType w:val="hybridMultilevel"/>
    <w:tmpl w:val="889C70B8"/>
    <w:lvl w:ilvl="0" w:tplc="00000039">
      <w:start w:val="1"/>
      <w:numFmt w:val="decimal"/>
      <w:lvlText w:val="%1/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476362FF"/>
    <w:multiLevelType w:val="hybridMultilevel"/>
    <w:tmpl w:val="E274F6F2"/>
    <w:name w:val="WW8Num375244"/>
    <w:lvl w:ilvl="0" w:tplc="C55AC83E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479434D5"/>
    <w:multiLevelType w:val="multilevel"/>
    <w:tmpl w:val="030C52C4"/>
    <w:name w:val="WW8Num372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144" w15:restartNumberingAfterBreak="0">
    <w:nsid w:val="48AF2D26"/>
    <w:multiLevelType w:val="hybridMultilevel"/>
    <w:tmpl w:val="1B88B468"/>
    <w:lvl w:ilvl="0" w:tplc="FFFFFFFF">
      <w:start w:val="1"/>
      <w:numFmt w:val="decimal"/>
      <w:lvlText w:val="%1/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A9B561C"/>
    <w:multiLevelType w:val="hybridMultilevel"/>
    <w:tmpl w:val="70E444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ABA75BE"/>
    <w:multiLevelType w:val="hybridMultilevel"/>
    <w:tmpl w:val="B792E31E"/>
    <w:lvl w:ilvl="0" w:tplc="57FA96E0">
      <w:start w:val="1"/>
      <w:numFmt w:val="lowerLetter"/>
      <w:lvlText w:val="%1/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4ADB7B44"/>
    <w:multiLevelType w:val="hybridMultilevel"/>
    <w:tmpl w:val="9768DED4"/>
    <w:name w:val="WW8Num37523"/>
    <w:lvl w:ilvl="0" w:tplc="C68A3CF2">
      <w:start w:val="1"/>
      <w:numFmt w:val="lowerLetter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4AE73DA0"/>
    <w:multiLevelType w:val="hybridMultilevel"/>
    <w:tmpl w:val="AC142296"/>
    <w:lvl w:ilvl="0" w:tplc="FFFFFFFF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4B9848C1"/>
    <w:multiLevelType w:val="hybridMultilevel"/>
    <w:tmpl w:val="A81CC5DE"/>
    <w:lvl w:ilvl="0" w:tplc="E93E7774">
      <w:start w:val="1"/>
      <w:numFmt w:val="decimal"/>
      <w:lvlText w:val="%1/"/>
      <w:lvlJc w:val="left"/>
      <w:pPr>
        <w:ind w:left="1429" w:hanging="360"/>
      </w:pPr>
      <w:rPr>
        <w:rFonts w:hint="default"/>
      </w:rPr>
    </w:lvl>
    <w:lvl w:ilvl="1" w:tplc="E93E7774">
      <w:start w:val="1"/>
      <w:numFmt w:val="decimal"/>
      <w:lvlText w:val="%2/"/>
      <w:lvlJc w:val="left"/>
      <w:pPr>
        <w:ind w:left="214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0" w15:restartNumberingAfterBreak="0">
    <w:nsid w:val="4D7C5407"/>
    <w:multiLevelType w:val="hybridMultilevel"/>
    <w:tmpl w:val="B01A8262"/>
    <w:lvl w:ilvl="0" w:tplc="EE6E9B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4DB4477F"/>
    <w:multiLevelType w:val="hybridMultilevel"/>
    <w:tmpl w:val="3DDCA7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4EA60B66"/>
    <w:multiLevelType w:val="hybridMultilevel"/>
    <w:tmpl w:val="DD8E4EB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3" w15:restartNumberingAfterBreak="0">
    <w:nsid w:val="52F83919"/>
    <w:multiLevelType w:val="hybridMultilevel"/>
    <w:tmpl w:val="B0924F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54200FAE"/>
    <w:multiLevelType w:val="hybridMultilevel"/>
    <w:tmpl w:val="AA7A750C"/>
    <w:lvl w:ilvl="0" w:tplc="00000039">
      <w:start w:val="1"/>
      <w:numFmt w:val="decimal"/>
      <w:lvlText w:val="%1/"/>
      <w:lvlJc w:val="left"/>
      <w:pPr>
        <w:ind w:left="720" w:hanging="360"/>
      </w:pPr>
    </w:lvl>
    <w:lvl w:ilvl="1" w:tplc="AE12705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5646006C"/>
    <w:multiLevelType w:val="hybridMultilevel"/>
    <w:tmpl w:val="C24C8C5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6" w15:restartNumberingAfterBreak="0">
    <w:nsid w:val="576B6393"/>
    <w:multiLevelType w:val="multilevel"/>
    <w:tmpl w:val="56FEAE1C"/>
    <w:name w:val="WW8Num312"/>
    <w:lvl w:ilvl="0">
      <w:start w:val="1"/>
      <w:numFmt w:val="decimal"/>
      <w:lvlText w:val="%1/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lvlText w:val="%2/"/>
      <w:lvlJc w:val="left"/>
      <w:pPr>
        <w:tabs>
          <w:tab w:val="num" w:pos="0"/>
        </w:tabs>
        <w:ind w:left="144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7" w15:restartNumberingAfterBreak="0">
    <w:nsid w:val="5888223C"/>
    <w:multiLevelType w:val="hybridMultilevel"/>
    <w:tmpl w:val="BC9078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91F48CA"/>
    <w:multiLevelType w:val="hybridMultilevel"/>
    <w:tmpl w:val="611009D0"/>
    <w:lvl w:ilvl="0" w:tplc="293C5756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5972334D"/>
    <w:multiLevelType w:val="multilevel"/>
    <w:tmpl w:val="1268A3EC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0" w15:restartNumberingAfterBreak="0">
    <w:nsid w:val="5B0D5D34"/>
    <w:multiLevelType w:val="hybridMultilevel"/>
    <w:tmpl w:val="C6321B0E"/>
    <w:name w:val="WW8Num2722"/>
    <w:lvl w:ilvl="0" w:tplc="E93E7774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5C0C71AD"/>
    <w:multiLevelType w:val="hybridMultilevel"/>
    <w:tmpl w:val="73248E62"/>
    <w:lvl w:ilvl="0" w:tplc="A7FCE4AC">
      <w:start w:val="1"/>
      <w:numFmt w:val="bullet"/>
      <w:lvlText w:val=""/>
      <w:lvlJc w:val="left"/>
      <w:pPr>
        <w:ind w:left="10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162" w15:restartNumberingAfterBreak="0">
    <w:nsid w:val="5C806C3F"/>
    <w:multiLevelType w:val="hybridMultilevel"/>
    <w:tmpl w:val="D20A4B88"/>
    <w:name w:val="WW8Num375242"/>
    <w:lvl w:ilvl="0" w:tplc="47723850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5E7D3C91"/>
    <w:multiLevelType w:val="hybridMultilevel"/>
    <w:tmpl w:val="A816BD18"/>
    <w:lvl w:ilvl="0" w:tplc="E93E7774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5F730993"/>
    <w:multiLevelType w:val="hybridMultilevel"/>
    <w:tmpl w:val="161A602A"/>
    <w:name w:val="WW8Num3722323"/>
    <w:lvl w:ilvl="0" w:tplc="086A1472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5FF20E0C"/>
    <w:multiLevelType w:val="hybridMultilevel"/>
    <w:tmpl w:val="396C34FE"/>
    <w:name w:val="WW8Num37522"/>
    <w:lvl w:ilvl="0" w:tplc="E93E7774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609510B6"/>
    <w:multiLevelType w:val="hybridMultilevel"/>
    <w:tmpl w:val="93720F64"/>
    <w:name w:val="WW8Num37222"/>
    <w:lvl w:ilvl="0" w:tplc="C68A3CF2">
      <w:start w:val="1"/>
      <w:numFmt w:val="lowerLetter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60A97380"/>
    <w:multiLevelType w:val="hybridMultilevel"/>
    <w:tmpl w:val="6C8C9CD6"/>
    <w:lvl w:ilvl="0" w:tplc="53901E5E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615830CA"/>
    <w:multiLevelType w:val="hybridMultilevel"/>
    <w:tmpl w:val="DCE250BA"/>
    <w:lvl w:ilvl="0" w:tplc="B92C847A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64363A3F"/>
    <w:multiLevelType w:val="hybridMultilevel"/>
    <w:tmpl w:val="69F2C800"/>
    <w:lvl w:ilvl="0" w:tplc="E93E7774">
      <w:start w:val="1"/>
      <w:numFmt w:val="decimal"/>
      <w:lvlText w:val="%1/"/>
      <w:lvlJc w:val="left"/>
      <w:pPr>
        <w:ind w:left="6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5" w:hanging="360"/>
      </w:pPr>
    </w:lvl>
    <w:lvl w:ilvl="2" w:tplc="0415001B" w:tentative="1">
      <w:start w:val="1"/>
      <w:numFmt w:val="lowerRoman"/>
      <w:lvlText w:val="%3."/>
      <w:lvlJc w:val="right"/>
      <w:pPr>
        <w:ind w:left="2115" w:hanging="180"/>
      </w:pPr>
    </w:lvl>
    <w:lvl w:ilvl="3" w:tplc="0415000F" w:tentative="1">
      <w:start w:val="1"/>
      <w:numFmt w:val="decimal"/>
      <w:lvlText w:val="%4."/>
      <w:lvlJc w:val="left"/>
      <w:pPr>
        <w:ind w:left="2835" w:hanging="360"/>
      </w:pPr>
    </w:lvl>
    <w:lvl w:ilvl="4" w:tplc="04150019" w:tentative="1">
      <w:start w:val="1"/>
      <w:numFmt w:val="lowerLetter"/>
      <w:lvlText w:val="%5."/>
      <w:lvlJc w:val="left"/>
      <w:pPr>
        <w:ind w:left="3555" w:hanging="360"/>
      </w:pPr>
    </w:lvl>
    <w:lvl w:ilvl="5" w:tplc="0415001B" w:tentative="1">
      <w:start w:val="1"/>
      <w:numFmt w:val="lowerRoman"/>
      <w:lvlText w:val="%6."/>
      <w:lvlJc w:val="right"/>
      <w:pPr>
        <w:ind w:left="4275" w:hanging="180"/>
      </w:pPr>
    </w:lvl>
    <w:lvl w:ilvl="6" w:tplc="0415000F" w:tentative="1">
      <w:start w:val="1"/>
      <w:numFmt w:val="decimal"/>
      <w:lvlText w:val="%7."/>
      <w:lvlJc w:val="left"/>
      <w:pPr>
        <w:ind w:left="4995" w:hanging="360"/>
      </w:pPr>
    </w:lvl>
    <w:lvl w:ilvl="7" w:tplc="04150019" w:tentative="1">
      <w:start w:val="1"/>
      <w:numFmt w:val="lowerLetter"/>
      <w:lvlText w:val="%8."/>
      <w:lvlJc w:val="left"/>
      <w:pPr>
        <w:ind w:left="5715" w:hanging="360"/>
      </w:pPr>
    </w:lvl>
    <w:lvl w:ilvl="8" w:tplc="0415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70" w15:restartNumberingAfterBreak="0">
    <w:nsid w:val="64E2751F"/>
    <w:multiLevelType w:val="hybridMultilevel"/>
    <w:tmpl w:val="38929E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657213E4"/>
    <w:multiLevelType w:val="hybridMultilevel"/>
    <w:tmpl w:val="8B72FA30"/>
    <w:lvl w:ilvl="0" w:tplc="293C5756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66023261"/>
    <w:multiLevelType w:val="hybridMultilevel"/>
    <w:tmpl w:val="20C0A6CE"/>
    <w:lvl w:ilvl="0" w:tplc="C0B6784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67101567"/>
    <w:multiLevelType w:val="hybridMultilevel"/>
    <w:tmpl w:val="70F28D40"/>
    <w:lvl w:ilvl="0" w:tplc="A7AC1CD8">
      <w:numFmt w:val="bullet"/>
      <w:lvlText w:val="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4" w15:restartNumberingAfterBreak="0">
    <w:nsid w:val="679336D4"/>
    <w:multiLevelType w:val="hybridMultilevel"/>
    <w:tmpl w:val="CFEE82C2"/>
    <w:name w:val="WW8Num37225"/>
    <w:lvl w:ilvl="0" w:tplc="94A02F52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69164ABE"/>
    <w:multiLevelType w:val="hybridMultilevel"/>
    <w:tmpl w:val="5B78A31A"/>
    <w:name w:val="WW8Num632"/>
    <w:lvl w:ilvl="0" w:tplc="A0DC85FE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9687AB9"/>
    <w:multiLevelType w:val="multilevel"/>
    <w:tmpl w:val="1E06198E"/>
    <w:name w:val="WW8Num37622222"/>
    <w:lvl w:ilvl="0">
      <w:start w:val="34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7" w15:restartNumberingAfterBreak="0">
    <w:nsid w:val="69FC2455"/>
    <w:multiLevelType w:val="hybridMultilevel"/>
    <w:tmpl w:val="9606F468"/>
    <w:name w:val="WW8Num37524"/>
    <w:lvl w:ilvl="0" w:tplc="A3DA95B6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6A644214"/>
    <w:multiLevelType w:val="hybridMultilevel"/>
    <w:tmpl w:val="51162D0C"/>
    <w:lvl w:ilvl="0" w:tplc="293C5756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6E630F2C"/>
    <w:multiLevelType w:val="multilevel"/>
    <w:tmpl w:val="B84A7500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0" w15:restartNumberingAfterBreak="0">
    <w:nsid w:val="6EAA41F9"/>
    <w:multiLevelType w:val="hybridMultilevel"/>
    <w:tmpl w:val="907E93A6"/>
    <w:lvl w:ilvl="0" w:tplc="00000039">
      <w:start w:val="1"/>
      <w:numFmt w:val="decimal"/>
      <w:lvlText w:val="%1/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6ED834D6"/>
    <w:multiLevelType w:val="hybridMultilevel"/>
    <w:tmpl w:val="7C902568"/>
    <w:lvl w:ilvl="0" w:tplc="841483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6FB00D7C"/>
    <w:multiLevelType w:val="hybridMultilevel"/>
    <w:tmpl w:val="E3A846CC"/>
    <w:lvl w:ilvl="0" w:tplc="B92C847A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70083187"/>
    <w:multiLevelType w:val="hybridMultilevel"/>
    <w:tmpl w:val="7D605AAC"/>
    <w:lvl w:ilvl="0" w:tplc="00000039">
      <w:start w:val="1"/>
      <w:numFmt w:val="decimal"/>
      <w:lvlText w:val="%1/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702B03CC"/>
    <w:multiLevelType w:val="singleLevel"/>
    <w:tmpl w:val="D18C78A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/>
        <w:b w:val="0"/>
        <w:i w:val="0"/>
        <w:sz w:val="16"/>
        <w:szCs w:val="16"/>
      </w:rPr>
    </w:lvl>
  </w:abstractNum>
  <w:abstractNum w:abstractNumId="185" w15:restartNumberingAfterBreak="0">
    <w:nsid w:val="71CD272C"/>
    <w:multiLevelType w:val="hybridMultilevel"/>
    <w:tmpl w:val="ED988B1C"/>
    <w:name w:val="WW8Num6322"/>
    <w:lvl w:ilvl="0" w:tplc="B92C847A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1DF5230"/>
    <w:multiLevelType w:val="hybridMultilevel"/>
    <w:tmpl w:val="2746FE6C"/>
    <w:name w:val="WW8Num4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7272566C"/>
    <w:multiLevelType w:val="hybridMultilevel"/>
    <w:tmpl w:val="673E540E"/>
    <w:name w:val="WW8Num36222"/>
    <w:lvl w:ilvl="0" w:tplc="3410C4B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732519D3"/>
    <w:multiLevelType w:val="hybridMultilevel"/>
    <w:tmpl w:val="CF5EFF3A"/>
    <w:lvl w:ilvl="0" w:tplc="E93E7774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3863F81"/>
    <w:multiLevelType w:val="hybridMultilevel"/>
    <w:tmpl w:val="D42C474A"/>
    <w:lvl w:ilvl="0" w:tplc="E93E7774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759B7E32"/>
    <w:multiLevelType w:val="multilevel"/>
    <w:tmpl w:val="FD82FDA6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4123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1" w15:restartNumberingAfterBreak="0">
    <w:nsid w:val="75C841AD"/>
    <w:multiLevelType w:val="hybridMultilevel"/>
    <w:tmpl w:val="DC1848C0"/>
    <w:name w:val="WW8Num3752"/>
    <w:lvl w:ilvl="0" w:tplc="0DFA7A56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765A1AB4"/>
    <w:multiLevelType w:val="hybridMultilevel"/>
    <w:tmpl w:val="3AC055EE"/>
    <w:lvl w:ilvl="0" w:tplc="05B0A66A">
      <w:start w:val="1"/>
      <w:numFmt w:val="bullet"/>
      <w:lvlText w:val="–"/>
      <w:lvlJc w:val="left"/>
      <w:pPr>
        <w:ind w:left="1141" w:hanging="360"/>
      </w:pPr>
      <w:rPr>
        <w:rFonts w:ascii="Andalus" w:hAnsi="Andalus" w:hint="default"/>
      </w:rPr>
    </w:lvl>
    <w:lvl w:ilvl="1" w:tplc="0415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93" w15:restartNumberingAfterBreak="0">
    <w:nsid w:val="76C702A0"/>
    <w:multiLevelType w:val="multilevel"/>
    <w:tmpl w:val="53C884A2"/>
    <w:styleLink w:val="WWNum32"/>
    <w:lvl w:ilvl="0">
      <w:start w:val="32"/>
      <w:numFmt w:val="decimal"/>
      <w:lvlText w:val="%1."/>
      <w:lvlJc w:val="left"/>
      <w:pPr>
        <w:ind w:left="480" w:hanging="480"/>
      </w:pPr>
      <w:rPr>
        <w:rFonts w:ascii="Arial" w:hAnsi="Arial"/>
        <w:b/>
        <w:sz w:val="22"/>
      </w:r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4" w15:restartNumberingAfterBreak="0">
    <w:nsid w:val="78715E5C"/>
    <w:multiLevelType w:val="hybridMultilevel"/>
    <w:tmpl w:val="8FCAE322"/>
    <w:name w:val="WW8Num375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78EC4122"/>
    <w:multiLevelType w:val="hybridMultilevel"/>
    <w:tmpl w:val="EF5AF530"/>
    <w:name w:val="WW8Num3762222"/>
    <w:lvl w:ilvl="0" w:tplc="E93E7774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7B3F73FB"/>
    <w:multiLevelType w:val="multilevel"/>
    <w:tmpl w:val="EFECEEF2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hAnsi="Times New Roman"/>
        <w:sz w:val="18"/>
        <w:szCs w:val="18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Times New Roman" w:hAnsi="Times New Roman"/>
        <w:sz w:val="18"/>
        <w:szCs w:val="18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/>
        <w:sz w:val="18"/>
        <w:szCs w:val="18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Times New Roman" w:hAnsi="Times New Roman"/>
        <w:sz w:val="18"/>
        <w:szCs w:val="18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Times New Roman" w:hAnsi="Times New Roman"/>
        <w:sz w:val="18"/>
        <w:szCs w:val="18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Times New Roman" w:hAnsi="Times New Roman"/>
        <w:sz w:val="18"/>
        <w:szCs w:val="18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Times New Roman" w:hAnsi="Times New Roman"/>
        <w:sz w:val="18"/>
        <w:szCs w:val="18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Times New Roman" w:hAnsi="Times New Roman"/>
        <w:sz w:val="18"/>
        <w:szCs w:val="18"/>
      </w:rPr>
    </w:lvl>
  </w:abstractNum>
  <w:abstractNum w:abstractNumId="197" w15:restartNumberingAfterBreak="0">
    <w:nsid w:val="7B402AFD"/>
    <w:multiLevelType w:val="hybridMultilevel"/>
    <w:tmpl w:val="6DBAEB38"/>
    <w:lvl w:ilvl="0" w:tplc="464ADB3C">
      <w:start w:val="2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7C297C43"/>
    <w:multiLevelType w:val="multilevel"/>
    <w:tmpl w:val="2F308F46"/>
    <w:lvl w:ilvl="0">
      <w:start w:val="9"/>
      <w:numFmt w:val="decimal"/>
      <w:lvlText w:val="%1."/>
      <w:lvlJc w:val="left"/>
      <w:pPr>
        <w:ind w:left="480" w:hanging="480"/>
      </w:pPr>
      <w:rPr>
        <w:rFonts w:ascii="Verdana" w:eastAsiaTheme="minorHAnsi" w:hAnsi="Verdana" w:cs="Verdana" w:hint="default"/>
        <w:sz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eastAsiaTheme="minorHAnsi" w:hAnsi="Arial" w:cs="Arial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Verdana" w:eastAsiaTheme="minorHAnsi" w:hAnsi="Verdana" w:cs="Verdana" w:hint="default"/>
        <w:sz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Verdana" w:eastAsiaTheme="minorHAnsi" w:hAnsi="Verdana" w:cs="Verdana" w:hint="default"/>
        <w:sz w:val="2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Verdana" w:eastAsiaTheme="minorHAnsi" w:hAnsi="Verdana" w:cs="Verdana" w:hint="default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Verdana" w:eastAsiaTheme="minorHAnsi" w:hAnsi="Verdana" w:cs="Verdana" w:hint="default"/>
        <w:sz w:val="2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Verdana" w:eastAsiaTheme="minorHAnsi" w:hAnsi="Verdana" w:cs="Verdana" w:hint="default"/>
        <w:sz w:val="2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Verdana" w:eastAsiaTheme="minorHAnsi" w:hAnsi="Verdana" w:cs="Verdana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Verdana" w:eastAsiaTheme="minorHAnsi" w:hAnsi="Verdana" w:cs="Verdana" w:hint="default"/>
        <w:sz w:val="20"/>
      </w:rPr>
    </w:lvl>
  </w:abstractNum>
  <w:abstractNum w:abstractNumId="199" w15:restartNumberingAfterBreak="0">
    <w:nsid w:val="7C6E611B"/>
    <w:multiLevelType w:val="hybridMultilevel"/>
    <w:tmpl w:val="1CA8D4A4"/>
    <w:lvl w:ilvl="0" w:tplc="E93E7774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7D3405B8"/>
    <w:multiLevelType w:val="hybridMultilevel"/>
    <w:tmpl w:val="0868E330"/>
    <w:lvl w:ilvl="0" w:tplc="293C5756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7DF502EC"/>
    <w:multiLevelType w:val="hybridMultilevel"/>
    <w:tmpl w:val="727C9208"/>
    <w:name w:val="WW8Num37622"/>
    <w:lvl w:ilvl="0" w:tplc="A7469AF6">
      <w:start w:val="1"/>
      <w:numFmt w:val="bullet"/>
      <w:lvlText w:val=""/>
      <w:lvlJc w:val="left"/>
      <w:pPr>
        <w:ind w:left="10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202" w15:restartNumberingAfterBreak="0">
    <w:nsid w:val="7E652CB8"/>
    <w:multiLevelType w:val="hybridMultilevel"/>
    <w:tmpl w:val="0ED0A16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93E7774">
      <w:start w:val="1"/>
      <w:numFmt w:val="decimal"/>
      <w:lvlText w:val="%2/"/>
      <w:lvlJc w:val="left"/>
      <w:pPr>
        <w:ind w:left="1440" w:hanging="360"/>
      </w:pPr>
      <w:rPr>
        <w:rFonts w:hint="default"/>
      </w:rPr>
    </w:lvl>
    <w:lvl w:ilvl="2" w:tplc="690ECC1C">
      <w:numFmt w:val="bullet"/>
      <w:lvlText w:val=""/>
      <w:lvlJc w:val="left"/>
      <w:pPr>
        <w:ind w:left="2340" w:hanging="360"/>
      </w:pPr>
      <w:rPr>
        <w:rFonts w:ascii="Symbol" w:eastAsia="Times New Roman" w:hAnsi="Symbol" w:cs="Aria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5388242">
    <w:abstractNumId w:val="4"/>
  </w:num>
  <w:num w:numId="2" w16cid:durableId="2006205231">
    <w:abstractNumId w:val="8"/>
  </w:num>
  <w:num w:numId="3" w16cid:durableId="753892670">
    <w:abstractNumId w:val="17"/>
  </w:num>
  <w:num w:numId="4" w16cid:durableId="245850587">
    <w:abstractNumId w:val="28"/>
  </w:num>
  <w:num w:numId="5" w16cid:durableId="1044402392">
    <w:abstractNumId w:val="34"/>
  </w:num>
  <w:num w:numId="6" w16cid:durableId="426585044">
    <w:abstractNumId w:val="35"/>
  </w:num>
  <w:num w:numId="7" w16cid:durableId="1890991792">
    <w:abstractNumId w:val="36"/>
  </w:num>
  <w:num w:numId="8" w16cid:durableId="1864047883">
    <w:abstractNumId w:val="37"/>
  </w:num>
  <w:num w:numId="9" w16cid:durableId="1950118424">
    <w:abstractNumId w:val="43"/>
  </w:num>
  <w:num w:numId="10" w16cid:durableId="1261988659">
    <w:abstractNumId w:val="44"/>
  </w:num>
  <w:num w:numId="11" w16cid:durableId="1263949958">
    <w:abstractNumId w:val="47"/>
  </w:num>
  <w:num w:numId="12" w16cid:durableId="1672443029">
    <w:abstractNumId w:val="49"/>
  </w:num>
  <w:num w:numId="13" w16cid:durableId="1785495360">
    <w:abstractNumId w:val="56"/>
  </w:num>
  <w:num w:numId="14" w16cid:durableId="1446149415">
    <w:abstractNumId w:val="59"/>
  </w:num>
  <w:num w:numId="15" w16cid:durableId="139735602">
    <w:abstractNumId w:val="60"/>
  </w:num>
  <w:num w:numId="16" w16cid:durableId="285551385">
    <w:abstractNumId w:val="62"/>
  </w:num>
  <w:num w:numId="17" w16cid:durableId="348802986">
    <w:abstractNumId w:val="64"/>
  </w:num>
  <w:num w:numId="18" w16cid:durableId="1727101826">
    <w:abstractNumId w:val="68"/>
  </w:num>
  <w:num w:numId="19" w16cid:durableId="324819748">
    <w:abstractNumId w:val="72"/>
  </w:num>
  <w:num w:numId="20" w16cid:durableId="773981416">
    <w:abstractNumId w:val="106"/>
  </w:num>
  <w:num w:numId="21" w16cid:durableId="1322193352">
    <w:abstractNumId w:val="88"/>
  </w:num>
  <w:num w:numId="22" w16cid:durableId="987435294">
    <w:abstractNumId w:val="163"/>
  </w:num>
  <w:num w:numId="23" w16cid:durableId="433789406">
    <w:abstractNumId w:val="169"/>
  </w:num>
  <w:num w:numId="24" w16cid:durableId="1327712176">
    <w:abstractNumId w:val="107"/>
  </w:num>
  <w:num w:numId="25" w16cid:durableId="985163206">
    <w:abstractNumId w:val="176"/>
  </w:num>
  <w:num w:numId="26" w16cid:durableId="569272259">
    <w:abstractNumId w:val="198"/>
  </w:num>
  <w:num w:numId="27" w16cid:durableId="1603687364">
    <w:abstractNumId w:val="99"/>
  </w:num>
  <w:num w:numId="28" w16cid:durableId="2031563617">
    <w:abstractNumId w:val="93"/>
  </w:num>
  <w:num w:numId="29" w16cid:durableId="562183231">
    <w:abstractNumId w:val="54"/>
  </w:num>
  <w:num w:numId="30" w16cid:durableId="618679722">
    <w:abstractNumId w:val="125"/>
  </w:num>
  <w:num w:numId="31" w16cid:durableId="1112549608">
    <w:abstractNumId w:val="94"/>
  </w:num>
  <w:num w:numId="32" w16cid:durableId="1370304355">
    <w:abstractNumId w:val="101"/>
  </w:num>
  <w:num w:numId="33" w16cid:durableId="2077777053">
    <w:abstractNumId w:val="77"/>
  </w:num>
  <w:num w:numId="34" w16cid:durableId="1394621779">
    <w:abstractNumId w:val="25"/>
  </w:num>
  <w:num w:numId="35" w16cid:durableId="577713584">
    <w:abstractNumId w:val="159"/>
  </w:num>
  <w:num w:numId="36" w16cid:durableId="484858669">
    <w:abstractNumId w:val="15"/>
  </w:num>
  <w:num w:numId="37" w16cid:durableId="1478107633">
    <w:abstractNumId w:val="20"/>
  </w:num>
  <w:num w:numId="38" w16cid:durableId="2037851309">
    <w:abstractNumId w:val="65"/>
  </w:num>
  <w:num w:numId="39" w16cid:durableId="550700915">
    <w:abstractNumId w:val="24"/>
  </w:num>
  <w:num w:numId="40" w16cid:durableId="191379452">
    <w:abstractNumId w:val="45"/>
  </w:num>
  <w:num w:numId="41" w16cid:durableId="419569861">
    <w:abstractNumId w:val="126"/>
  </w:num>
  <w:num w:numId="42" w16cid:durableId="712972248">
    <w:abstractNumId w:val="152"/>
  </w:num>
  <w:num w:numId="43" w16cid:durableId="257642480">
    <w:abstractNumId w:val="136"/>
  </w:num>
  <w:num w:numId="44" w16cid:durableId="1684285236">
    <w:abstractNumId w:val="193"/>
  </w:num>
  <w:num w:numId="45" w16cid:durableId="1400597926">
    <w:abstractNumId w:val="168"/>
  </w:num>
  <w:num w:numId="46" w16cid:durableId="989211093">
    <w:abstractNumId w:val="170"/>
  </w:num>
  <w:num w:numId="47" w16cid:durableId="435365850">
    <w:abstractNumId w:val="150"/>
  </w:num>
  <w:num w:numId="48" w16cid:durableId="713893154">
    <w:abstractNumId w:val="87"/>
  </w:num>
  <w:num w:numId="49" w16cid:durableId="537134031">
    <w:abstractNumId w:val="180"/>
  </w:num>
  <w:num w:numId="50" w16cid:durableId="2089226856">
    <w:abstractNumId w:val="154"/>
  </w:num>
  <w:num w:numId="51" w16cid:durableId="1800144559">
    <w:abstractNumId w:val="179"/>
  </w:num>
  <w:num w:numId="52" w16cid:durableId="1062294218">
    <w:abstractNumId w:val="190"/>
  </w:num>
  <w:num w:numId="53" w16cid:durableId="886338213">
    <w:abstractNumId w:val="183"/>
  </w:num>
  <w:num w:numId="54" w16cid:durableId="548958167">
    <w:abstractNumId w:val="95"/>
  </w:num>
  <w:num w:numId="55" w16cid:durableId="1988702182">
    <w:abstractNumId w:val="112"/>
  </w:num>
  <w:num w:numId="56" w16cid:durableId="1546481915">
    <w:abstractNumId w:val="78"/>
  </w:num>
  <w:num w:numId="57" w16cid:durableId="2146266765">
    <w:abstractNumId w:val="145"/>
  </w:num>
  <w:num w:numId="58" w16cid:durableId="475416522">
    <w:abstractNumId w:val="182"/>
  </w:num>
  <w:num w:numId="59" w16cid:durableId="134563752">
    <w:abstractNumId w:val="196"/>
  </w:num>
  <w:num w:numId="60" w16cid:durableId="1882210541">
    <w:abstractNumId w:val="149"/>
  </w:num>
  <w:num w:numId="61" w16cid:durableId="1608729444">
    <w:abstractNumId w:val="79"/>
  </w:num>
  <w:num w:numId="62" w16cid:durableId="516697654">
    <w:abstractNumId w:val="91"/>
  </w:num>
  <w:num w:numId="63" w16cid:durableId="422532651">
    <w:abstractNumId w:val="92"/>
  </w:num>
  <w:num w:numId="64" w16cid:durableId="1973247484">
    <w:abstractNumId w:val="121"/>
  </w:num>
  <w:num w:numId="65" w16cid:durableId="952133130">
    <w:abstractNumId w:val="98"/>
  </w:num>
  <w:num w:numId="66" w16cid:durableId="1351880237">
    <w:abstractNumId w:val="146"/>
  </w:num>
  <w:num w:numId="67" w16cid:durableId="398939917">
    <w:abstractNumId w:val="202"/>
  </w:num>
  <w:num w:numId="68" w16cid:durableId="471288758">
    <w:abstractNumId w:val="153"/>
  </w:num>
  <w:num w:numId="69" w16cid:durableId="557016270">
    <w:abstractNumId w:val="139"/>
  </w:num>
  <w:num w:numId="70" w16cid:durableId="1562405595">
    <w:abstractNumId w:val="184"/>
  </w:num>
  <w:num w:numId="71" w16cid:durableId="218981212">
    <w:abstractNumId w:val="134"/>
  </w:num>
  <w:num w:numId="72" w16cid:durableId="74969736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413940906">
    <w:abstractNumId w:val="172"/>
  </w:num>
  <w:num w:numId="74" w16cid:durableId="1368406085">
    <w:abstractNumId w:val="3"/>
  </w:num>
  <w:num w:numId="75" w16cid:durableId="1655139597">
    <w:abstractNumId w:val="2"/>
  </w:num>
  <w:num w:numId="76" w16cid:durableId="297229863">
    <w:abstractNumId w:val="1"/>
  </w:num>
  <w:num w:numId="77" w16cid:durableId="1780493018">
    <w:abstractNumId w:val="0"/>
  </w:num>
  <w:num w:numId="78" w16cid:durableId="1036731334">
    <w:abstractNumId w:val="131"/>
  </w:num>
  <w:num w:numId="79" w16cid:durableId="1526944847">
    <w:abstractNumId w:val="171"/>
  </w:num>
  <w:num w:numId="80" w16cid:durableId="788474369">
    <w:abstractNumId w:val="1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234366863">
    <w:abstractNumId w:val="109"/>
  </w:num>
  <w:num w:numId="82" w16cid:durableId="235289025">
    <w:abstractNumId w:val="199"/>
  </w:num>
  <w:num w:numId="83" w16cid:durableId="880938849">
    <w:abstractNumId w:val="100"/>
  </w:num>
  <w:num w:numId="84" w16cid:durableId="193081448">
    <w:abstractNumId w:val="85"/>
  </w:num>
  <w:num w:numId="85" w16cid:durableId="2089571780">
    <w:abstractNumId w:val="115"/>
  </w:num>
  <w:num w:numId="86" w16cid:durableId="361248126">
    <w:abstractNumId w:val="130"/>
  </w:num>
  <w:num w:numId="87" w16cid:durableId="1903370442">
    <w:abstractNumId w:val="128"/>
  </w:num>
  <w:num w:numId="88" w16cid:durableId="384138264">
    <w:abstractNumId w:val="197"/>
  </w:num>
  <w:num w:numId="89" w16cid:durableId="1167131045">
    <w:abstractNumId w:val="200"/>
  </w:num>
  <w:num w:numId="90" w16cid:durableId="1326471055">
    <w:abstractNumId w:val="178"/>
  </w:num>
  <w:num w:numId="91" w16cid:durableId="314646675">
    <w:abstractNumId w:val="117"/>
  </w:num>
  <w:num w:numId="92" w16cid:durableId="1533571272">
    <w:abstractNumId w:val="158"/>
  </w:num>
  <w:num w:numId="93" w16cid:durableId="381909111">
    <w:abstractNumId w:val="189"/>
  </w:num>
  <w:num w:numId="94" w16cid:durableId="1739477775">
    <w:abstractNumId w:val="83"/>
  </w:num>
  <w:num w:numId="95" w16cid:durableId="1061631469">
    <w:abstractNumId w:val="188"/>
  </w:num>
  <w:num w:numId="96" w16cid:durableId="2115906540">
    <w:abstractNumId w:val="1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911081733">
    <w:abstractNumId w:val="1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 w16cid:durableId="2014722313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205416914">
    <w:abstractNumId w:val="1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1278295608">
    <w:abstractNumId w:val="192"/>
  </w:num>
  <w:num w:numId="101" w16cid:durableId="299654807">
    <w:abstractNumId w:val="1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 w16cid:durableId="52706526">
    <w:abstractNumId w:val="86"/>
  </w:num>
  <w:num w:numId="103" w16cid:durableId="1754887086">
    <w:abstractNumId w:val="133"/>
  </w:num>
  <w:num w:numId="104" w16cid:durableId="1079133372">
    <w:abstractNumId w:val="162"/>
  </w:num>
  <w:num w:numId="105" w16cid:durableId="512382958">
    <w:abstractNumId w:val="173"/>
  </w:num>
  <w:num w:numId="106" w16cid:durableId="707416011">
    <w:abstractNumId w:val="123"/>
  </w:num>
  <w:num w:numId="107" w16cid:durableId="318923861">
    <w:abstractNumId w:val="155"/>
  </w:num>
  <w:num w:numId="108" w16cid:durableId="893078258">
    <w:abstractNumId w:val="129"/>
  </w:num>
  <w:num w:numId="109" w16cid:durableId="458572950">
    <w:abstractNumId w:val="161"/>
  </w:num>
  <w:num w:numId="110" w16cid:durableId="60369285">
    <w:abstractNumId w:val="144"/>
  </w:num>
  <w:num w:numId="111" w16cid:durableId="969673085">
    <w:abstractNumId w:val="141"/>
  </w:num>
  <w:num w:numId="112" w16cid:durableId="1762215607">
    <w:abstractNumId w:val="70"/>
  </w:num>
  <w:num w:numId="113" w16cid:durableId="1498769477">
    <w:abstractNumId w:val="108"/>
  </w:num>
  <w:num w:numId="114" w16cid:durableId="587009305">
    <w:abstractNumId w:val="76"/>
  </w:num>
  <w:num w:numId="115" w16cid:durableId="572466964">
    <w:abstractNumId w:val="80"/>
  </w:num>
  <w:num w:numId="116" w16cid:durableId="1577662947">
    <w:abstractNumId w:val="69"/>
  </w:num>
  <w:num w:numId="117" w16cid:durableId="1001544724">
    <w:abstractNumId w:val="135"/>
  </w:num>
  <w:num w:numId="118" w16cid:durableId="1759474412">
    <w:abstractNumId w:val="114"/>
  </w:num>
  <w:num w:numId="119" w16cid:durableId="437990781">
    <w:abstractNumId w:val="138"/>
  </w:num>
  <w:num w:numId="120" w16cid:durableId="1959988633">
    <w:abstractNumId w:val="148"/>
  </w:num>
  <w:num w:numId="121" w16cid:durableId="2096199046">
    <w:abstractNumId w:val="167"/>
  </w:num>
  <w:num w:numId="122" w16cid:durableId="401022190">
    <w:abstractNumId w:val="84"/>
  </w:num>
  <w:num w:numId="123" w16cid:durableId="1192841738">
    <w:abstractNumId w:val="97"/>
  </w:num>
  <w:numIdMacAtCleanup w:val="1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42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C1B"/>
    <w:rsid w:val="00000250"/>
    <w:rsid w:val="00000581"/>
    <w:rsid w:val="00000B36"/>
    <w:rsid w:val="000022A9"/>
    <w:rsid w:val="000024EF"/>
    <w:rsid w:val="00002A9C"/>
    <w:rsid w:val="00002CC6"/>
    <w:rsid w:val="00003152"/>
    <w:rsid w:val="000036FE"/>
    <w:rsid w:val="00003DF6"/>
    <w:rsid w:val="000042D5"/>
    <w:rsid w:val="00004376"/>
    <w:rsid w:val="00004AC0"/>
    <w:rsid w:val="00004DD6"/>
    <w:rsid w:val="000063D0"/>
    <w:rsid w:val="000070CD"/>
    <w:rsid w:val="000073E6"/>
    <w:rsid w:val="0000794B"/>
    <w:rsid w:val="000122A5"/>
    <w:rsid w:val="00012B47"/>
    <w:rsid w:val="0001350D"/>
    <w:rsid w:val="00014925"/>
    <w:rsid w:val="00014DB4"/>
    <w:rsid w:val="000159EC"/>
    <w:rsid w:val="00015F01"/>
    <w:rsid w:val="00016280"/>
    <w:rsid w:val="000165D2"/>
    <w:rsid w:val="00016A6F"/>
    <w:rsid w:val="00016B8E"/>
    <w:rsid w:val="00016D25"/>
    <w:rsid w:val="00016E97"/>
    <w:rsid w:val="00017647"/>
    <w:rsid w:val="000178B3"/>
    <w:rsid w:val="00020332"/>
    <w:rsid w:val="00020CEC"/>
    <w:rsid w:val="00021D63"/>
    <w:rsid w:val="00021E0C"/>
    <w:rsid w:val="00023168"/>
    <w:rsid w:val="000239A3"/>
    <w:rsid w:val="00024F13"/>
    <w:rsid w:val="00025041"/>
    <w:rsid w:val="00025592"/>
    <w:rsid w:val="000256F6"/>
    <w:rsid w:val="00025741"/>
    <w:rsid w:val="00025C60"/>
    <w:rsid w:val="000262DD"/>
    <w:rsid w:val="000266CB"/>
    <w:rsid w:val="000271AA"/>
    <w:rsid w:val="00027CD0"/>
    <w:rsid w:val="00027F71"/>
    <w:rsid w:val="00027F74"/>
    <w:rsid w:val="00030739"/>
    <w:rsid w:val="00030909"/>
    <w:rsid w:val="000311BC"/>
    <w:rsid w:val="00031396"/>
    <w:rsid w:val="00031AB9"/>
    <w:rsid w:val="00031B3B"/>
    <w:rsid w:val="000333BA"/>
    <w:rsid w:val="0003354A"/>
    <w:rsid w:val="00033C19"/>
    <w:rsid w:val="00035E8F"/>
    <w:rsid w:val="0003636D"/>
    <w:rsid w:val="00036456"/>
    <w:rsid w:val="0004020F"/>
    <w:rsid w:val="0004041B"/>
    <w:rsid w:val="000409EB"/>
    <w:rsid w:val="00041145"/>
    <w:rsid w:val="00041EC8"/>
    <w:rsid w:val="00041FFA"/>
    <w:rsid w:val="00042191"/>
    <w:rsid w:val="000429BB"/>
    <w:rsid w:val="00042E78"/>
    <w:rsid w:val="000431F3"/>
    <w:rsid w:val="000435A1"/>
    <w:rsid w:val="00043B4C"/>
    <w:rsid w:val="00043C57"/>
    <w:rsid w:val="000448F9"/>
    <w:rsid w:val="00044C41"/>
    <w:rsid w:val="00044F3B"/>
    <w:rsid w:val="000450AE"/>
    <w:rsid w:val="000454DF"/>
    <w:rsid w:val="00045CA3"/>
    <w:rsid w:val="00045D13"/>
    <w:rsid w:val="00045D2A"/>
    <w:rsid w:val="0004613A"/>
    <w:rsid w:val="000464F7"/>
    <w:rsid w:val="00047549"/>
    <w:rsid w:val="00051DBE"/>
    <w:rsid w:val="00051F2B"/>
    <w:rsid w:val="000535D0"/>
    <w:rsid w:val="00053E69"/>
    <w:rsid w:val="0005482D"/>
    <w:rsid w:val="00054E14"/>
    <w:rsid w:val="00055213"/>
    <w:rsid w:val="00055978"/>
    <w:rsid w:val="00055B7C"/>
    <w:rsid w:val="00055D5A"/>
    <w:rsid w:val="00056333"/>
    <w:rsid w:val="00056AF5"/>
    <w:rsid w:val="000578EF"/>
    <w:rsid w:val="000602D7"/>
    <w:rsid w:val="00060AEE"/>
    <w:rsid w:val="0006110E"/>
    <w:rsid w:val="00061619"/>
    <w:rsid w:val="00061C2B"/>
    <w:rsid w:val="0006214D"/>
    <w:rsid w:val="00062D5B"/>
    <w:rsid w:val="00063F25"/>
    <w:rsid w:val="000640D5"/>
    <w:rsid w:val="00064A64"/>
    <w:rsid w:val="000660C6"/>
    <w:rsid w:val="00066D88"/>
    <w:rsid w:val="00067412"/>
    <w:rsid w:val="00067CD3"/>
    <w:rsid w:val="00067D5F"/>
    <w:rsid w:val="0007024A"/>
    <w:rsid w:val="00070C8F"/>
    <w:rsid w:val="00070CC1"/>
    <w:rsid w:val="00071580"/>
    <w:rsid w:val="000716DA"/>
    <w:rsid w:val="000725C3"/>
    <w:rsid w:val="000727AE"/>
    <w:rsid w:val="0007422B"/>
    <w:rsid w:val="00075847"/>
    <w:rsid w:val="00076178"/>
    <w:rsid w:val="000767B8"/>
    <w:rsid w:val="00076C79"/>
    <w:rsid w:val="00076D7C"/>
    <w:rsid w:val="00077290"/>
    <w:rsid w:val="00077609"/>
    <w:rsid w:val="00077CBF"/>
    <w:rsid w:val="00080011"/>
    <w:rsid w:val="00081054"/>
    <w:rsid w:val="00081538"/>
    <w:rsid w:val="00082A0C"/>
    <w:rsid w:val="00082A57"/>
    <w:rsid w:val="00083312"/>
    <w:rsid w:val="00083E8D"/>
    <w:rsid w:val="00085095"/>
    <w:rsid w:val="0008525F"/>
    <w:rsid w:val="00085E5A"/>
    <w:rsid w:val="0008684B"/>
    <w:rsid w:val="000868BD"/>
    <w:rsid w:val="0008695B"/>
    <w:rsid w:val="00086963"/>
    <w:rsid w:val="000900CF"/>
    <w:rsid w:val="0009036D"/>
    <w:rsid w:val="00090784"/>
    <w:rsid w:val="000907C2"/>
    <w:rsid w:val="000911CF"/>
    <w:rsid w:val="000912D8"/>
    <w:rsid w:val="00092AE5"/>
    <w:rsid w:val="00093176"/>
    <w:rsid w:val="000932DC"/>
    <w:rsid w:val="0009383E"/>
    <w:rsid w:val="00093913"/>
    <w:rsid w:val="00093BF2"/>
    <w:rsid w:val="00094931"/>
    <w:rsid w:val="0009539B"/>
    <w:rsid w:val="00095F10"/>
    <w:rsid w:val="00096593"/>
    <w:rsid w:val="00096C41"/>
    <w:rsid w:val="000971E1"/>
    <w:rsid w:val="0009754B"/>
    <w:rsid w:val="000A05C1"/>
    <w:rsid w:val="000A086E"/>
    <w:rsid w:val="000A0F9D"/>
    <w:rsid w:val="000A11FF"/>
    <w:rsid w:val="000A1DA1"/>
    <w:rsid w:val="000A2205"/>
    <w:rsid w:val="000A29C4"/>
    <w:rsid w:val="000A463E"/>
    <w:rsid w:val="000A47BB"/>
    <w:rsid w:val="000A4EA2"/>
    <w:rsid w:val="000A5327"/>
    <w:rsid w:val="000A5EB3"/>
    <w:rsid w:val="000A60E6"/>
    <w:rsid w:val="000A6325"/>
    <w:rsid w:val="000A7157"/>
    <w:rsid w:val="000A71AA"/>
    <w:rsid w:val="000A7412"/>
    <w:rsid w:val="000A751B"/>
    <w:rsid w:val="000B1A20"/>
    <w:rsid w:val="000B1FB8"/>
    <w:rsid w:val="000B22EB"/>
    <w:rsid w:val="000B276D"/>
    <w:rsid w:val="000B29E1"/>
    <w:rsid w:val="000B2B95"/>
    <w:rsid w:val="000B3B07"/>
    <w:rsid w:val="000B425E"/>
    <w:rsid w:val="000B45CC"/>
    <w:rsid w:val="000B591A"/>
    <w:rsid w:val="000B5B2C"/>
    <w:rsid w:val="000B5E20"/>
    <w:rsid w:val="000B75B6"/>
    <w:rsid w:val="000B7D3E"/>
    <w:rsid w:val="000C0088"/>
    <w:rsid w:val="000C0A4D"/>
    <w:rsid w:val="000C1463"/>
    <w:rsid w:val="000C1B11"/>
    <w:rsid w:val="000C2A5E"/>
    <w:rsid w:val="000C3879"/>
    <w:rsid w:val="000C3FB2"/>
    <w:rsid w:val="000C430B"/>
    <w:rsid w:val="000C538D"/>
    <w:rsid w:val="000C541F"/>
    <w:rsid w:val="000C6538"/>
    <w:rsid w:val="000C6E61"/>
    <w:rsid w:val="000C7F94"/>
    <w:rsid w:val="000D004B"/>
    <w:rsid w:val="000D0AB2"/>
    <w:rsid w:val="000D339A"/>
    <w:rsid w:val="000D3829"/>
    <w:rsid w:val="000D3992"/>
    <w:rsid w:val="000D3E70"/>
    <w:rsid w:val="000D4298"/>
    <w:rsid w:val="000D4321"/>
    <w:rsid w:val="000D4401"/>
    <w:rsid w:val="000D513F"/>
    <w:rsid w:val="000D56BA"/>
    <w:rsid w:val="000D63ED"/>
    <w:rsid w:val="000D6E54"/>
    <w:rsid w:val="000D7E28"/>
    <w:rsid w:val="000D7F84"/>
    <w:rsid w:val="000D7FA5"/>
    <w:rsid w:val="000E00C8"/>
    <w:rsid w:val="000E0724"/>
    <w:rsid w:val="000E0F21"/>
    <w:rsid w:val="000E113D"/>
    <w:rsid w:val="000E1360"/>
    <w:rsid w:val="000E1370"/>
    <w:rsid w:val="000E2205"/>
    <w:rsid w:val="000E239A"/>
    <w:rsid w:val="000E23E9"/>
    <w:rsid w:val="000E2709"/>
    <w:rsid w:val="000E2FFC"/>
    <w:rsid w:val="000E3301"/>
    <w:rsid w:val="000E34C0"/>
    <w:rsid w:val="000E5640"/>
    <w:rsid w:val="000E586B"/>
    <w:rsid w:val="000E5B07"/>
    <w:rsid w:val="000E5BC3"/>
    <w:rsid w:val="000E637E"/>
    <w:rsid w:val="000E7551"/>
    <w:rsid w:val="000E7925"/>
    <w:rsid w:val="000E79B2"/>
    <w:rsid w:val="000E7BAE"/>
    <w:rsid w:val="000F1007"/>
    <w:rsid w:val="000F11F0"/>
    <w:rsid w:val="000F20F4"/>
    <w:rsid w:val="000F2574"/>
    <w:rsid w:val="000F3F70"/>
    <w:rsid w:val="000F421B"/>
    <w:rsid w:val="000F42D9"/>
    <w:rsid w:val="000F4A0A"/>
    <w:rsid w:val="000F4E82"/>
    <w:rsid w:val="000F511C"/>
    <w:rsid w:val="000F5360"/>
    <w:rsid w:val="000F5481"/>
    <w:rsid w:val="000F549B"/>
    <w:rsid w:val="000F5965"/>
    <w:rsid w:val="000F63EE"/>
    <w:rsid w:val="000F6523"/>
    <w:rsid w:val="000F6BE6"/>
    <w:rsid w:val="000F7EFC"/>
    <w:rsid w:val="00100B0C"/>
    <w:rsid w:val="00100FE8"/>
    <w:rsid w:val="001015D5"/>
    <w:rsid w:val="001016D3"/>
    <w:rsid w:val="00103A99"/>
    <w:rsid w:val="00103D5A"/>
    <w:rsid w:val="001047FA"/>
    <w:rsid w:val="00104C38"/>
    <w:rsid w:val="001050F5"/>
    <w:rsid w:val="0010534D"/>
    <w:rsid w:val="00105846"/>
    <w:rsid w:val="001078AB"/>
    <w:rsid w:val="00110203"/>
    <w:rsid w:val="00110E6B"/>
    <w:rsid w:val="00110FF6"/>
    <w:rsid w:val="001116E5"/>
    <w:rsid w:val="00111704"/>
    <w:rsid w:val="00112200"/>
    <w:rsid w:val="001126A7"/>
    <w:rsid w:val="00113A27"/>
    <w:rsid w:val="001143AD"/>
    <w:rsid w:val="001145C4"/>
    <w:rsid w:val="0011481D"/>
    <w:rsid w:val="0011536D"/>
    <w:rsid w:val="0011548B"/>
    <w:rsid w:val="00115DCB"/>
    <w:rsid w:val="00115F61"/>
    <w:rsid w:val="00116073"/>
    <w:rsid w:val="00116225"/>
    <w:rsid w:val="00116338"/>
    <w:rsid w:val="0011682A"/>
    <w:rsid w:val="0012049A"/>
    <w:rsid w:val="00121B2D"/>
    <w:rsid w:val="00121F80"/>
    <w:rsid w:val="00122AEF"/>
    <w:rsid w:val="00122F6C"/>
    <w:rsid w:val="00123429"/>
    <w:rsid w:val="00123770"/>
    <w:rsid w:val="001238AD"/>
    <w:rsid w:val="00124F6C"/>
    <w:rsid w:val="001258A0"/>
    <w:rsid w:val="001258E4"/>
    <w:rsid w:val="001262E3"/>
    <w:rsid w:val="00126A4B"/>
    <w:rsid w:val="00126BE9"/>
    <w:rsid w:val="0012709A"/>
    <w:rsid w:val="0013022B"/>
    <w:rsid w:val="0013053D"/>
    <w:rsid w:val="00130D2D"/>
    <w:rsid w:val="00132462"/>
    <w:rsid w:val="00133362"/>
    <w:rsid w:val="0013342A"/>
    <w:rsid w:val="00133C2F"/>
    <w:rsid w:val="00134C5A"/>
    <w:rsid w:val="0013554E"/>
    <w:rsid w:val="00135964"/>
    <w:rsid w:val="0013637A"/>
    <w:rsid w:val="001365A1"/>
    <w:rsid w:val="00136681"/>
    <w:rsid w:val="00140044"/>
    <w:rsid w:val="001406D2"/>
    <w:rsid w:val="0014094B"/>
    <w:rsid w:val="00141C35"/>
    <w:rsid w:val="00142479"/>
    <w:rsid w:val="001445EB"/>
    <w:rsid w:val="00144DB6"/>
    <w:rsid w:val="00145187"/>
    <w:rsid w:val="00145278"/>
    <w:rsid w:val="00146594"/>
    <w:rsid w:val="001467D0"/>
    <w:rsid w:val="00146DA5"/>
    <w:rsid w:val="001472B3"/>
    <w:rsid w:val="001474EF"/>
    <w:rsid w:val="0015001B"/>
    <w:rsid w:val="00150AE4"/>
    <w:rsid w:val="001518B3"/>
    <w:rsid w:val="00151D38"/>
    <w:rsid w:val="0015300B"/>
    <w:rsid w:val="00153F01"/>
    <w:rsid w:val="001542CA"/>
    <w:rsid w:val="00154754"/>
    <w:rsid w:val="00154DE4"/>
    <w:rsid w:val="00155645"/>
    <w:rsid w:val="00155779"/>
    <w:rsid w:val="0015592A"/>
    <w:rsid w:val="001561BB"/>
    <w:rsid w:val="001571B0"/>
    <w:rsid w:val="0015773B"/>
    <w:rsid w:val="00160665"/>
    <w:rsid w:val="00161BB9"/>
    <w:rsid w:val="001622D9"/>
    <w:rsid w:val="00162459"/>
    <w:rsid w:val="001625A4"/>
    <w:rsid w:val="00162681"/>
    <w:rsid w:val="001635AC"/>
    <w:rsid w:val="00164949"/>
    <w:rsid w:val="00166937"/>
    <w:rsid w:val="00166E72"/>
    <w:rsid w:val="00167BFA"/>
    <w:rsid w:val="00170319"/>
    <w:rsid w:val="001708F3"/>
    <w:rsid w:val="00170E55"/>
    <w:rsid w:val="0017163E"/>
    <w:rsid w:val="00172895"/>
    <w:rsid w:val="001730D9"/>
    <w:rsid w:val="00175086"/>
    <w:rsid w:val="001753D9"/>
    <w:rsid w:val="0017595A"/>
    <w:rsid w:val="00176412"/>
    <w:rsid w:val="00176FBC"/>
    <w:rsid w:val="00177199"/>
    <w:rsid w:val="001771EC"/>
    <w:rsid w:val="001777FC"/>
    <w:rsid w:val="00177802"/>
    <w:rsid w:val="0018039F"/>
    <w:rsid w:val="0018058F"/>
    <w:rsid w:val="001825BD"/>
    <w:rsid w:val="00182C06"/>
    <w:rsid w:val="001833D2"/>
    <w:rsid w:val="00183948"/>
    <w:rsid w:val="001845FC"/>
    <w:rsid w:val="00185F1C"/>
    <w:rsid w:val="00185F4A"/>
    <w:rsid w:val="00186096"/>
    <w:rsid w:val="00190295"/>
    <w:rsid w:val="001908AF"/>
    <w:rsid w:val="00190B4F"/>
    <w:rsid w:val="00191053"/>
    <w:rsid w:val="00191DB0"/>
    <w:rsid w:val="00191DDC"/>
    <w:rsid w:val="001925A1"/>
    <w:rsid w:val="0019275A"/>
    <w:rsid w:val="001930D2"/>
    <w:rsid w:val="00193451"/>
    <w:rsid w:val="00193550"/>
    <w:rsid w:val="001935D0"/>
    <w:rsid w:val="00193C77"/>
    <w:rsid w:val="0019403A"/>
    <w:rsid w:val="00195D03"/>
    <w:rsid w:val="00196067"/>
    <w:rsid w:val="001966D0"/>
    <w:rsid w:val="0019674B"/>
    <w:rsid w:val="001A0368"/>
    <w:rsid w:val="001A0879"/>
    <w:rsid w:val="001A0C07"/>
    <w:rsid w:val="001A0EE6"/>
    <w:rsid w:val="001A2BD2"/>
    <w:rsid w:val="001A3757"/>
    <w:rsid w:val="001A4205"/>
    <w:rsid w:val="001A5653"/>
    <w:rsid w:val="001A5A3D"/>
    <w:rsid w:val="001A6856"/>
    <w:rsid w:val="001A6A78"/>
    <w:rsid w:val="001A6DFA"/>
    <w:rsid w:val="001A72C6"/>
    <w:rsid w:val="001A7347"/>
    <w:rsid w:val="001A78A6"/>
    <w:rsid w:val="001B0335"/>
    <w:rsid w:val="001B1D06"/>
    <w:rsid w:val="001B1F17"/>
    <w:rsid w:val="001B1F99"/>
    <w:rsid w:val="001B2349"/>
    <w:rsid w:val="001B260F"/>
    <w:rsid w:val="001B2C5B"/>
    <w:rsid w:val="001B31B0"/>
    <w:rsid w:val="001B34F0"/>
    <w:rsid w:val="001B47F4"/>
    <w:rsid w:val="001B4D6D"/>
    <w:rsid w:val="001B4E00"/>
    <w:rsid w:val="001B51AD"/>
    <w:rsid w:val="001B56F8"/>
    <w:rsid w:val="001B69DB"/>
    <w:rsid w:val="001B721C"/>
    <w:rsid w:val="001B78C6"/>
    <w:rsid w:val="001B7CE8"/>
    <w:rsid w:val="001B7DA5"/>
    <w:rsid w:val="001C098B"/>
    <w:rsid w:val="001C1183"/>
    <w:rsid w:val="001C1751"/>
    <w:rsid w:val="001C1A96"/>
    <w:rsid w:val="001C2737"/>
    <w:rsid w:val="001C2BC4"/>
    <w:rsid w:val="001C35BF"/>
    <w:rsid w:val="001C384B"/>
    <w:rsid w:val="001C3B7D"/>
    <w:rsid w:val="001C42C4"/>
    <w:rsid w:val="001C464F"/>
    <w:rsid w:val="001C4ED9"/>
    <w:rsid w:val="001C512A"/>
    <w:rsid w:val="001C538E"/>
    <w:rsid w:val="001C57EF"/>
    <w:rsid w:val="001C6DE1"/>
    <w:rsid w:val="001C6E3C"/>
    <w:rsid w:val="001C6E95"/>
    <w:rsid w:val="001D1B7C"/>
    <w:rsid w:val="001D1F8F"/>
    <w:rsid w:val="001D2D77"/>
    <w:rsid w:val="001D2FF6"/>
    <w:rsid w:val="001D315E"/>
    <w:rsid w:val="001D473C"/>
    <w:rsid w:val="001D52F3"/>
    <w:rsid w:val="001D6AB6"/>
    <w:rsid w:val="001D6C29"/>
    <w:rsid w:val="001D6F22"/>
    <w:rsid w:val="001D7265"/>
    <w:rsid w:val="001D743E"/>
    <w:rsid w:val="001D7A3C"/>
    <w:rsid w:val="001E1AF9"/>
    <w:rsid w:val="001E2422"/>
    <w:rsid w:val="001E2CCD"/>
    <w:rsid w:val="001E33B9"/>
    <w:rsid w:val="001E3539"/>
    <w:rsid w:val="001E35C3"/>
    <w:rsid w:val="001E44A9"/>
    <w:rsid w:val="001E4A52"/>
    <w:rsid w:val="001E5E6F"/>
    <w:rsid w:val="001E6229"/>
    <w:rsid w:val="001E71DD"/>
    <w:rsid w:val="001E7D21"/>
    <w:rsid w:val="001F001F"/>
    <w:rsid w:val="001F135E"/>
    <w:rsid w:val="001F1DA6"/>
    <w:rsid w:val="001F2A0B"/>
    <w:rsid w:val="001F338A"/>
    <w:rsid w:val="001F43CA"/>
    <w:rsid w:val="001F464E"/>
    <w:rsid w:val="001F537C"/>
    <w:rsid w:val="001F609F"/>
    <w:rsid w:val="001F766B"/>
    <w:rsid w:val="001F7DBC"/>
    <w:rsid w:val="0020268F"/>
    <w:rsid w:val="00202F0F"/>
    <w:rsid w:val="00203BD1"/>
    <w:rsid w:val="00204E9D"/>
    <w:rsid w:val="0020605B"/>
    <w:rsid w:val="00206C42"/>
    <w:rsid w:val="00206D42"/>
    <w:rsid w:val="002109EB"/>
    <w:rsid w:val="00210CB8"/>
    <w:rsid w:val="00211CF7"/>
    <w:rsid w:val="00212105"/>
    <w:rsid w:val="00213498"/>
    <w:rsid w:val="00213823"/>
    <w:rsid w:val="002149DF"/>
    <w:rsid w:val="00214E8B"/>
    <w:rsid w:val="00215587"/>
    <w:rsid w:val="002167CB"/>
    <w:rsid w:val="0021703A"/>
    <w:rsid w:val="00217258"/>
    <w:rsid w:val="00217403"/>
    <w:rsid w:val="00217CB4"/>
    <w:rsid w:val="00217F9B"/>
    <w:rsid w:val="00220D35"/>
    <w:rsid w:val="0022107C"/>
    <w:rsid w:val="00221684"/>
    <w:rsid w:val="00221AFE"/>
    <w:rsid w:val="00223322"/>
    <w:rsid w:val="00223B1B"/>
    <w:rsid w:val="0022445B"/>
    <w:rsid w:val="0022519F"/>
    <w:rsid w:val="00225778"/>
    <w:rsid w:val="00225FC8"/>
    <w:rsid w:val="0022680A"/>
    <w:rsid w:val="00226BB4"/>
    <w:rsid w:val="00226D6E"/>
    <w:rsid w:val="00227895"/>
    <w:rsid w:val="00227FA1"/>
    <w:rsid w:val="00230AB3"/>
    <w:rsid w:val="002313BC"/>
    <w:rsid w:val="00231FC3"/>
    <w:rsid w:val="0023314F"/>
    <w:rsid w:val="00233669"/>
    <w:rsid w:val="002344DE"/>
    <w:rsid w:val="00235AD0"/>
    <w:rsid w:val="00235BCE"/>
    <w:rsid w:val="00235EA9"/>
    <w:rsid w:val="002365DB"/>
    <w:rsid w:val="00240529"/>
    <w:rsid w:val="00240E7C"/>
    <w:rsid w:val="00241223"/>
    <w:rsid w:val="00242B04"/>
    <w:rsid w:val="00242B93"/>
    <w:rsid w:val="002430FA"/>
    <w:rsid w:val="002434BE"/>
    <w:rsid w:val="00244A64"/>
    <w:rsid w:val="00244E69"/>
    <w:rsid w:val="0024510B"/>
    <w:rsid w:val="0024515B"/>
    <w:rsid w:val="00246686"/>
    <w:rsid w:val="00247B3E"/>
    <w:rsid w:val="0025189F"/>
    <w:rsid w:val="00251E69"/>
    <w:rsid w:val="00252BF5"/>
    <w:rsid w:val="00253206"/>
    <w:rsid w:val="00253585"/>
    <w:rsid w:val="00253D4E"/>
    <w:rsid w:val="002541BF"/>
    <w:rsid w:val="002555CE"/>
    <w:rsid w:val="002559FD"/>
    <w:rsid w:val="0025607E"/>
    <w:rsid w:val="002560A6"/>
    <w:rsid w:val="00257337"/>
    <w:rsid w:val="00257688"/>
    <w:rsid w:val="00257DF5"/>
    <w:rsid w:val="00261247"/>
    <w:rsid w:val="0026228A"/>
    <w:rsid w:val="002624A3"/>
    <w:rsid w:val="002627BC"/>
    <w:rsid w:val="0026290F"/>
    <w:rsid w:val="00262932"/>
    <w:rsid w:val="002633DB"/>
    <w:rsid w:val="002638CF"/>
    <w:rsid w:val="00264797"/>
    <w:rsid w:val="00265739"/>
    <w:rsid w:val="00265C28"/>
    <w:rsid w:val="0026629E"/>
    <w:rsid w:val="00266CA3"/>
    <w:rsid w:val="002670F0"/>
    <w:rsid w:val="00267185"/>
    <w:rsid w:val="00267569"/>
    <w:rsid w:val="0026768D"/>
    <w:rsid w:val="002676AF"/>
    <w:rsid w:val="00267C7D"/>
    <w:rsid w:val="00267DFF"/>
    <w:rsid w:val="00270046"/>
    <w:rsid w:val="00270489"/>
    <w:rsid w:val="002704DD"/>
    <w:rsid w:val="00271656"/>
    <w:rsid w:val="00273CD5"/>
    <w:rsid w:val="00274795"/>
    <w:rsid w:val="00274926"/>
    <w:rsid w:val="00274A5D"/>
    <w:rsid w:val="00275AD0"/>
    <w:rsid w:val="00275B28"/>
    <w:rsid w:val="00276100"/>
    <w:rsid w:val="00276C18"/>
    <w:rsid w:val="0027726D"/>
    <w:rsid w:val="0027789E"/>
    <w:rsid w:val="00277FF9"/>
    <w:rsid w:val="00280B70"/>
    <w:rsid w:val="00280D2B"/>
    <w:rsid w:val="002811B3"/>
    <w:rsid w:val="002817CD"/>
    <w:rsid w:val="002826A2"/>
    <w:rsid w:val="0028273F"/>
    <w:rsid w:val="00282960"/>
    <w:rsid w:val="00284F2B"/>
    <w:rsid w:val="0028577C"/>
    <w:rsid w:val="0028594E"/>
    <w:rsid w:val="00285B99"/>
    <w:rsid w:val="002863CB"/>
    <w:rsid w:val="00286510"/>
    <w:rsid w:val="00290581"/>
    <w:rsid w:val="0029058B"/>
    <w:rsid w:val="00290CD0"/>
    <w:rsid w:val="00291B3B"/>
    <w:rsid w:val="0029273D"/>
    <w:rsid w:val="00292C35"/>
    <w:rsid w:val="0029310D"/>
    <w:rsid w:val="00294709"/>
    <w:rsid w:val="00295FD7"/>
    <w:rsid w:val="00296154"/>
    <w:rsid w:val="00297674"/>
    <w:rsid w:val="00297CF8"/>
    <w:rsid w:val="002A02BD"/>
    <w:rsid w:val="002A0BAB"/>
    <w:rsid w:val="002A0C59"/>
    <w:rsid w:val="002A1E98"/>
    <w:rsid w:val="002A20A5"/>
    <w:rsid w:val="002A2150"/>
    <w:rsid w:val="002A24C4"/>
    <w:rsid w:val="002A266C"/>
    <w:rsid w:val="002A280C"/>
    <w:rsid w:val="002A440F"/>
    <w:rsid w:val="002A4FDC"/>
    <w:rsid w:val="002A6764"/>
    <w:rsid w:val="002A6D58"/>
    <w:rsid w:val="002B024A"/>
    <w:rsid w:val="002B2411"/>
    <w:rsid w:val="002B38E9"/>
    <w:rsid w:val="002B431A"/>
    <w:rsid w:val="002B507A"/>
    <w:rsid w:val="002B559F"/>
    <w:rsid w:val="002B58B1"/>
    <w:rsid w:val="002B5C33"/>
    <w:rsid w:val="002B5DC3"/>
    <w:rsid w:val="002B621A"/>
    <w:rsid w:val="002B6815"/>
    <w:rsid w:val="002B691C"/>
    <w:rsid w:val="002B6C38"/>
    <w:rsid w:val="002B6E39"/>
    <w:rsid w:val="002C0A77"/>
    <w:rsid w:val="002C184F"/>
    <w:rsid w:val="002C1EEA"/>
    <w:rsid w:val="002C22B1"/>
    <w:rsid w:val="002C2422"/>
    <w:rsid w:val="002C2AA9"/>
    <w:rsid w:val="002C38CF"/>
    <w:rsid w:val="002C39C1"/>
    <w:rsid w:val="002C41E7"/>
    <w:rsid w:val="002C4229"/>
    <w:rsid w:val="002C5340"/>
    <w:rsid w:val="002C6CB6"/>
    <w:rsid w:val="002C74BC"/>
    <w:rsid w:val="002C7659"/>
    <w:rsid w:val="002D087F"/>
    <w:rsid w:val="002D10C4"/>
    <w:rsid w:val="002D14DA"/>
    <w:rsid w:val="002D1B27"/>
    <w:rsid w:val="002D22F1"/>
    <w:rsid w:val="002D273B"/>
    <w:rsid w:val="002D41E3"/>
    <w:rsid w:val="002D55CA"/>
    <w:rsid w:val="002D590F"/>
    <w:rsid w:val="002D5C9D"/>
    <w:rsid w:val="002D62AA"/>
    <w:rsid w:val="002D7976"/>
    <w:rsid w:val="002E1103"/>
    <w:rsid w:val="002E1387"/>
    <w:rsid w:val="002E1597"/>
    <w:rsid w:val="002E1747"/>
    <w:rsid w:val="002E1E9E"/>
    <w:rsid w:val="002E21FE"/>
    <w:rsid w:val="002E4A98"/>
    <w:rsid w:val="002E4C4C"/>
    <w:rsid w:val="002E5231"/>
    <w:rsid w:val="002E5C93"/>
    <w:rsid w:val="002E5E80"/>
    <w:rsid w:val="002E636A"/>
    <w:rsid w:val="002E6792"/>
    <w:rsid w:val="002E6FC6"/>
    <w:rsid w:val="002E7C48"/>
    <w:rsid w:val="002F0E0E"/>
    <w:rsid w:val="002F106E"/>
    <w:rsid w:val="002F1210"/>
    <w:rsid w:val="002F16E6"/>
    <w:rsid w:val="002F1F37"/>
    <w:rsid w:val="002F22B4"/>
    <w:rsid w:val="002F2817"/>
    <w:rsid w:val="002F2CF9"/>
    <w:rsid w:val="002F412B"/>
    <w:rsid w:val="002F46A2"/>
    <w:rsid w:val="002F6093"/>
    <w:rsid w:val="00300020"/>
    <w:rsid w:val="0030013B"/>
    <w:rsid w:val="00300718"/>
    <w:rsid w:val="00300C79"/>
    <w:rsid w:val="0030103B"/>
    <w:rsid w:val="00302ECA"/>
    <w:rsid w:val="003031D9"/>
    <w:rsid w:val="003034F2"/>
    <w:rsid w:val="0030373C"/>
    <w:rsid w:val="00303FAF"/>
    <w:rsid w:val="003047E8"/>
    <w:rsid w:val="003049C9"/>
    <w:rsid w:val="00310A4C"/>
    <w:rsid w:val="00311E92"/>
    <w:rsid w:val="0031298F"/>
    <w:rsid w:val="003137EC"/>
    <w:rsid w:val="00313860"/>
    <w:rsid w:val="00313E31"/>
    <w:rsid w:val="00314ACC"/>
    <w:rsid w:val="00315016"/>
    <w:rsid w:val="00315175"/>
    <w:rsid w:val="003161B9"/>
    <w:rsid w:val="00316773"/>
    <w:rsid w:val="00316CAB"/>
    <w:rsid w:val="0031751A"/>
    <w:rsid w:val="00317E69"/>
    <w:rsid w:val="003204D1"/>
    <w:rsid w:val="00320A6F"/>
    <w:rsid w:val="0032102C"/>
    <w:rsid w:val="00321DDB"/>
    <w:rsid w:val="00321EFF"/>
    <w:rsid w:val="0032249E"/>
    <w:rsid w:val="0032288A"/>
    <w:rsid w:val="003230D9"/>
    <w:rsid w:val="003234C6"/>
    <w:rsid w:val="0032380F"/>
    <w:rsid w:val="00323E49"/>
    <w:rsid w:val="00324372"/>
    <w:rsid w:val="0032463A"/>
    <w:rsid w:val="00324A78"/>
    <w:rsid w:val="00325525"/>
    <w:rsid w:val="00325721"/>
    <w:rsid w:val="003258E5"/>
    <w:rsid w:val="0032626C"/>
    <w:rsid w:val="00327BF0"/>
    <w:rsid w:val="00330329"/>
    <w:rsid w:val="00330719"/>
    <w:rsid w:val="0033118E"/>
    <w:rsid w:val="00331248"/>
    <w:rsid w:val="003327B9"/>
    <w:rsid w:val="00332E8D"/>
    <w:rsid w:val="00332E9B"/>
    <w:rsid w:val="003345B1"/>
    <w:rsid w:val="00336456"/>
    <w:rsid w:val="00337437"/>
    <w:rsid w:val="0033756D"/>
    <w:rsid w:val="00337D3A"/>
    <w:rsid w:val="00340463"/>
    <w:rsid w:val="003414EC"/>
    <w:rsid w:val="0034176D"/>
    <w:rsid w:val="003419A3"/>
    <w:rsid w:val="00341A7D"/>
    <w:rsid w:val="00341C4D"/>
    <w:rsid w:val="00342AD8"/>
    <w:rsid w:val="00342BA2"/>
    <w:rsid w:val="003438F0"/>
    <w:rsid w:val="00343E57"/>
    <w:rsid w:val="00344646"/>
    <w:rsid w:val="00344733"/>
    <w:rsid w:val="00345D97"/>
    <w:rsid w:val="00345ED7"/>
    <w:rsid w:val="00346078"/>
    <w:rsid w:val="003464A9"/>
    <w:rsid w:val="0034744E"/>
    <w:rsid w:val="00347809"/>
    <w:rsid w:val="00347B64"/>
    <w:rsid w:val="00350FDA"/>
    <w:rsid w:val="00351FAB"/>
    <w:rsid w:val="00352F66"/>
    <w:rsid w:val="0035393E"/>
    <w:rsid w:val="00354111"/>
    <w:rsid w:val="00354764"/>
    <w:rsid w:val="0035500B"/>
    <w:rsid w:val="0035606E"/>
    <w:rsid w:val="00357296"/>
    <w:rsid w:val="00360558"/>
    <w:rsid w:val="00360682"/>
    <w:rsid w:val="0036126E"/>
    <w:rsid w:val="00361A28"/>
    <w:rsid w:val="00361AB1"/>
    <w:rsid w:val="00362B1A"/>
    <w:rsid w:val="003630AB"/>
    <w:rsid w:val="0036363B"/>
    <w:rsid w:val="00363969"/>
    <w:rsid w:val="00363CAC"/>
    <w:rsid w:val="003641F2"/>
    <w:rsid w:val="00365966"/>
    <w:rsid w:val="003660AA"/>
    <w:rsid w:val="0036691D"/>
    <w:rsid w:val="00366A4F"/>
    <w:rsid w:val="003674DD"/>
    <w:rsid w:val="0036775B"/>
    <w:rsid w:val="00371669"/>
    <w:rsid w:val="00371857"/>
    <w:rsid w:val="003720E9"/>
    <w:rsid w:val="003725DD"/>
    <w:rsid w:val="003732D9"/>
    <w:rsid w:val="003739B3"/>
    <w:rsid w:val="00373AB0"/>
    <w:rsid w:val="00373D42"/>
    <w:rsid w:val="00373FFB"/>
    <w:rsid w:val="0037469F"/>
    <w:rsid w:val="003746B1"/>
    <w:rsid w:val="00375D16"/>
    <w:rsid w:val="00375FB6"/>
    <w:rsid w:val="003766E5"/>
    <w:rsid w:val="00380160"/>
    <w:rsid w:val="00381CAB"/>
    <w:rsid w:val="003821FA"/>
    <w:rsid w:val="00382F37"/>
    <w:rsid w:val="00383E6E"/>
    <w:rsid w:val="00384B69"/>
    <w:rsid w:val="00384B97"/>
    <w:rsid w:val="00384DFE"/>
    <w:rsid w:val="00384E64"/>
    <w:rsid w:val="00385769"/>
    <w:rsid w:val="00385F82"/>
    <w:rsid w:val="00386C99"/>
    <w:rsid w:val="0038715B"/>
    <w:rsid w:val="00387909"/>
    <w:rsid w:val="003907E2"/>
    <w:rsid w:val="0039122D"/>
    <w:rsid w:val="00391BA8"/>
    <w:rsid w:val="0039207C"/>
    <w:rsid w:val="00392556"/>
    <w:rsid w:val="003925F1"/>
    <w:rsid w:val="00392696"/>
    <w:rsid w:val="00392FC4"/>
    <w:rsid w:val="00393614"/>
    <w:rsid w:val="003951E1"/>
    <w:rsid w:val="00395A26"/>
    <w:rsid w:val="003969FE"/>
    <w:rsid w:val="00396B4B"/>
    <w:rsid w:val="00397AA3"/>
    <w:rsid w:val="00397B64"/>
    <w:rsid w:val="003A2267"/>
    <w:rsid w:val="003A2301"/>
    <w:rsid w:val="003A33CA"/>
    <w:rsid w:val="003A3B46"/>
    <w:rsid w:val="003A4169"/>
    <w:rsid w:val="003A4399"/>
    <w:rsid w:val="003A4AA6"/>
    <w:rsid w:val="003A4B8C"/>
    <w:rsid w:val="003A4FEA"/>
    <w:rsid w:val="003A6196"/>
    <w:rsid w:val="003A639C"/>
    <w:rsid w:val="003A642A"/>
    <w:rsid w:val="003A7032"/>
    <w:rsid w:val="003A7B76"/>
    <w:rsid w:val="003A7D71"/>
    <w:rsid w:val="003B27CE"/>
    <w:rsid w:val="003B31B5"/>
    <w:rsid w:val="003B3291"/>
    <w:rsid w:val="003B4C90"/>
    <w:rsid w:val="003B6372"/>
    <w:rsid w:val="003B68FD"/>
    <w:rsid w:val="003B69CC"/>
    <w:rsid w:val="003B6AE9"/>
    <w:rsid w:val="003B6B71"/>
    <w:rsid w:val="003C028D"/>
    <w:rsid w:val="003C0ADD"/>
    <w:rsid w:val="003C221D"/>
    <w:rsid w:val="003C368C"/>
    <w:rsid w:val="003C3F82"/>
    <w:rsid w:val="003C41E3"/>
    <w:rsid w:val="003C4344"/>
    <w:rsid w:val="003C435A"/>
    <w:rsid w:val="003C435F"/>
    <w:rsid w:val="003C461A"/>
    <w:rsid w:val="003C54EF"/>
    <w:rsid w:val="003C5FF3"/>
    <w:rsid w:val="003C64B2"/>
    <w:rsid w:val="003C6654"/>
    <w:rsid w:val="003C67EE"/>
    <w:rsid w:val="003C695B"/>
    <w:rsid w:val="003C6E25"/>
    <w:rsid w:val="003C78B1"/>
    <w:rsid w:val="003D03E0"/>
    <w:rsid w:val="003D04FF"/>
    <w:rsid w:val="003D0869"/>
    <w:rsid w:val="003D0F62"/>
    <w:rsid w:val="003D0FBF"/>
    <w:rsid w:val="003D18D4"/>
    <w:rsid w:val="003D1BA2"/>
    <w:rsid w:val="003D1C27"/>
    <w:rsid w:val="003D3FD1"/>
    <w:rsid w:val="003D4863"/>
    <w:rsid w:val="003D50A5"/>
    <w:rsid w:val="003D576A"/>
    <w:rsid w:val="003D5A2D"/>
    <w:rsid w:val="003D68BA"/>
    <w:rsid w:val="003D6B2B"/>
    <w:rsid w:val="003D7B3E"/>
    <w:rsid w:val="003D7CB9"/>
    <w:rsid w:val="003E0345"/>
    <w:rsid w:val="003E03C1"/>
    <w:rsid w:val="003E1BCA"/>
    <w:rsid w:val="003E2DB9"/>
    <w:rsid w:val="003E2F83"/>
    <w:rsid w:val="003E45E9"/>
    <w:rsid w:val="003E4A49"/>
    <w:rsid w:val="003E4F2B"/>
    <w:rsid w:val="003E5551"/>
    <w:rsid w:val="003E55CC"/>
    <w:rsid w:val="003E5681"/>
    <w:rsid w:val="003E5802"/>
    <w:rsid w:val="003E5B5B"/>
    <w:rsid w:val="003E5B5E"/>
    <w:rsid w:val="003E64F0"/>
    <w:rsid w:val="003E6630"/>
    <w:rsid w:val="003E6B60"/>
    <w:rsid w:val="003E6D1E"/>
    <w:rsid w:val="003E7543"/>
    <w:rsid w:val="003F0746"/>
    <w:rsid w:val="003F077E"/>
    <w:rsid w:val="003F14D6"/>
    <w:rsid w:val="003F21ED"/>
    <w:rsid w:val="003F221A"/>
    <w:rsid w:val="003F33D3"/>
    <w:rsid w:val="003F388D"/>
    <w:rsid w:val="003F3BAB"/>
    <w:rsid w:val="003F3CD8"/>
    <w:rsid w:val="003F3EB0"/>
    <w:rsid w:val="003F3FA2"/>
    <w:rsid w:val="003F421A"/>
    <w:rsid w:val="003F469E"/>
    <w:rsid w:val="003F4761"/>
    <w:rsid w:val="003F4D0F"/>
    <w:rsid w:val="003F6074"/>
    <w:rsid w:val="003F7025"/>
    <w:rsid w:val="003F7340"/>
    <w:rsid w:val="003F741E"/>
    <w:rsid w:val="003F7430"/>
    <w:rsid w:val="003F7742"/>
    <w:rsid w:val="003F7BCC"/>
    <w:rsid w:val="00400570"/>
    <w:rsid w:val="00400CDE"/>
    <w:rsid w:val="0040185E"/>
    <w:rsid w:val="00401D05"/>
    <w:rsid w:val="00401EE4"/>
    <w:rsid w:val="00402A4B"/>
    <w:rsid w:val="00402F08"/>
    <w:rsid w:val="00403346"/>
    <w:rsid w:val="00403B22"/>
    <w:rsid w:val="00405534"/>
    <w:rsid w:val="004061CD"/>
    <w:rsid w:val="004061E5"/>
    <w:rsid w:val="00406DE4"/>
    <w:rsid w:val="0040715F"/>
    <w:rsid w:val="00407418"/>
    <w:rsid w:val="0040782E"/>
    <w:rsid w:val="00407957"/>
    <w:rsid w:val="00410EAC"/>
    <w:rsid w:val="004111C5"/>
    <w:rsid w:val="00411677"/>
    <w:rsid w:val="00411B9B"/>
    <w:rsid w:val="00411CAC"/>
    <w:rsid w:val="004122D0"/>
    <w:rsid w:val="004134F0"/>
    <w:rsid w:val="00413C1B"/>
    <w:rsid w:val="0041406D"/>
    <w:rsid w:val="00414CEA"/>
    <w:rsid w:val="0041500B"/>
    <w:rsid w:val="00416831"/>
    <w:rsid w:val="00416BD9"/>
    <w:rsid w:val="00416FE6"/>
    <w:rsid w:val="004172B1"/>
    <w:rsid w:val="0041764C"/>
    <w:rsid w:val="00417F5D"/>
    <w:rsid w:val="00417F75"/>
    <w:rsid w:val="004207CB"/>
    <w:rsid w:val="00420A1E"/>
    <w:rsid w:val="00421F7C"/>
    <w:rsid w:val="004221FF"/>
    <w:rsid w:val="0042272B"/>
    <w:rsid w:val="004238F2"/>
    <w:rsid w:val="00423CA9"/>
    <w:rsid w:val="00423CC2"/>
    <w:rsid w:val="00423FC6"/>
    <w:rsid w:val="00424912"/>
    <w:rsid w:val="004258B2"/>
    <w:rsid w:val="00425C1E"/>
    <w:rsid w:val="0042623B"/>
    <w:rsid w:val="00427564"/>
    <w:rsid w:val="00427609"/>
    <w:rsid w:val="00427804"/>
    <w:rsid w:val="004278CE"/>
    <w:rsid w:val="00430172"/>
    <w:rsid w:val="00430733"/>
    <w:rsid w:val="00430828"/>
    <w:rsid w:val="00430CDD"/>
    <w:rsid w:val="00430CE4"/>
    <w:rsid w:val="00432B15"/>
    <w:rsid w:val="004330E2"/>
    <w:rsid w:val="0043334D"/>
    <w:rsid w:val="00433A9E"/>
    <w:rsid w:val="00434DC1"/>
    <w:rsid w:val="00435BB0"/>
    <w:rsid w:val="00435DE8"/>
    <w:rsid w:val="00435FD0"/>
    <w:rsid w:val="00437C06"/>
    <w:rsid w:val="004401E2"/>
    <w:rsid w:val="004409BC"/>
    <w:rsid w:val="004409E8"/>
    <w:rsid w:val="00440E4E"/>
    <w:rsid w:val="00443738"/>
    <w:rsid w:val="00443CBE"/>
    <w:rsid w:val="004442BF"/>
    <w:rsid w:val="00445558"/>
    <w:rsid w:val="004459F8"/>
    <w:rsid w:val="00446143"/>
    <w:rsid w:val="00447D14"/>
    <w:rsid w:val="00447D81"/>
    <w:rsid w:val="00450158"/>
    <w:rsid w:val="00450BAF"/>
    <w:rsid w:val="00450ED8"/>
    <w:rsid w:val="00452588"/>
    <w:rsid w:val="00452744"/>
    <w:rsid w:val="00454A3F"/>
    <w:rsid w:val="004553C1"/>
    <w:rsid w:val="00457EE6"/>
    <w:rsid w:val="00457F5A"/>
    <w:rsid w:val="0046000A"/>
    <w:rsid w:val="00460390"/>
    <w:rsid w:val="0046048C"/>
    <w:rsid w:val="00460DF3"/>
    <w:rsid w:val="00461884"/>
    <w:rsid w:val="00461E35"/>
    <w:rsid w:val="004621EB"/>
    <w:rsid w:val="00462AF0"/>
    <w:rsid w:val="0046390A"/>
    <w:rsid w:val="00463FF8"/>
    <w:rsid w:val="004640EB"/>
    <w:rsid w:val="004642E0"/>
    <w:rsid w:val="00464C3B"/>
    <w:rsid w:val="00464D7C"/>
    <w:rsid w:val="004650A1"/>
    <w:rsid w:val="004651B5"/>
    <w:rsid w:val="004652FF"/>
    <w:rsid w:val="0046547A"/>
    <w:rsid w:val="00465A63"/>
    <w:rsid w:val="004660FE"/>
    <w:rsid w:val="00466872"/>
    <w:rsid w:val="00466994"/>
    <w:rsid w:val="004669B2"/>
    <w:rsid w:val="00466B35"/>
    <w:rsid w:val="004676AE"/>
    <w:rsid w:val="0046796D"/>
    <w:rsid w:val="00467D05"/>
    <w:rsid w:val="004707F4"/>
    <w:rsid w:val="00470BA4"/>
    <w:rsid w:val="00471007"/>
    <w:rsid w:val="00471B42"/>
    <w:rsid w:val="00471F17"/>
    <w:rsid w:val="00473689"/>
    <w:rsid w:val="00473D72"/>
    <w:rsid w:val="00474386"/>
    <w:rsid w:val="00474632"/>
    <w:rsid w:val="00474A69"/>
    <w:rsid w:val="0047541E"/>
    <w:rsid w:val="00475690"/>
    <w:rsid w:val="00475DC9"/>
    <w:rsid w:val="0047674E"/>
    <w:rsid w:val="00476AD0"/>
    <w:rsid w:val="00476CA3"/>
    <w:rsid w:val="00476D10"/>
    <w:rsid w:val="00476F3F"/>
    <w:rsid w:val="0047744C"/>
    <w:rsid w:val="00477DF1"/>
    <w:rsid w:val="004802A9"/>
    <w:rsid w:val="00480917"/>
    <w:rsid w:val="00480CBD"/>
    <w:rsid w:val="00480CCB"/>
    <w:rsid w:val="0048165A"/>
    <w:rsid w:val="004817DE"/>
    <w:rsid w:val="00481983"/>
    <w:rsid w:val="0048215C"/>
    <w:rsid w:val="004828C0"/>
    <w:rsid w:val="00484329"/>
    <w:rsid w:val="0048544C"/>
    <w:rsid w:val="00486965"/>
    <w:rsid w:val="00486F32"/>
    <w:rsid w:val="00487438"/>
    <w:rsid w:val="004877C9"/>
    <w:rsid w:val="00487DAE"/>
    <w:rsid w:val="00487EEC"/>
    <w:rsid w:val="004900E1"/>
    <w:rsid w:val="004917A7"/>
    <w:rsid w:val="00491969"/>
    <w:rsid w:val="00492016"/>
    <w:rsid w:val="004927BD"/>
    <w:rsid w:val="004929EA"/>
    <w:rsid w:val="0049369C"/>
    <w:rsid w:val="004936C8"/>
    <w:rsid w:val="0049490C"/>
    <w:rsid w:val="00494AFF"/>
    <w:rsid w:val="00494DBE"/>
    <w:rsid w:val="00495090"/>
    <w:rsid w:val="00495756"/>
    <w:rsid w:val="0049583B"/>
    <w:rsid w:val="00495FDD"/>
    <w:rsid w:val="004978DD"/>
    <w:rsid w:val="00497B44"/>
    <w:rsid w:val="004A0449"/>
    <w:rsid w:val="004A1B45"/>
    <w:rsid w:val="004A234C"/>
    <w:rsid w:val="004A2A9A"/>
    <w:rsid w:val="004A4251"/>
    <w:rsid w:val="004A440C"/>
    <w:rsid w:val="004A4540"/>
    <w:rsid w:val="004A52B0"/>
    <w:rsid w:val="004A541D"/>
    <w:rsid w:val="004A654F"/>
    <w:rsid w:val="004A672C"/>
    <w:rsid w:val="004A6816"/>
    <w:rsid w:val="004A6C46"/>
    <w:rsid w:val="004A6DB7"/>
    <w:rsid w:val="004A7238"/>
    <w:rsid w:val="004A76E5"/>
    <w:rsid w:val="004A79D5"/>
    <w:rsid w:val="004A7A84"/>
    <w:rsid w:val="004A7B81"/>
    <w:rsid w:val="004B0BF3"/>
    <w:rsid w:val="004B100C"/>
    <w:rsid w:val="004B1808"/>
    <w:rsid w:val="004B1DD2"/>
    <w:rsid w:val="004B2171"/>
    <w:rsid w:val="004B2386"/>
    <w:rsid w:val="004B296E"/>
    <w:rsid w:val="004B2A26"/>
    <w:rsid w:val="004B4000"/>
    <w:rsid w:val="004B4829"/>
    <w:rsid w:val="004B48A8"/>
    <w:rsid w:val="004B4ABD"/>
    <w:rsid w:val="004B5328"/>
    <w:rsid w:val="004B62EA"/>
    <w:rsid w:val="004B6332"/>
    <w:rsid w:val="004B70A1"/>
    <w:rsid w:val="004B7853"/>
    <w:rsid w:val="004B787E"/>
    <w:rsid w:val="004C138F"/>
    <w:rsid w:val="004C1612"/>
    <w:rsid w:val="004C2B18"/>
    <w:rsid w:val="004C3114"/>
    <w:rsid w:val="004C333B"/>
    <w:rsid w:val="004C3E00"/>
    <w:rsid w:val="004C4E02"/>
    <w:rsid w:val="004C526C"/>
    <w:rsid w:val="004C55EC"/>
    <w:rsid w:val="004C5A42"/>
    <w:rsid w:val="004C61EA"/>
    <w:rsid w:val="004C6B7B"/>
    <w:rsid w:val="004C707E"/>
    <w:rsid w:val="004D02DC"/>
    <w:rsid w:val="004D045D"/>
    <w:rsid w:val="004D14E5"/>
    <w:rsid w:val="004D1D5E"/>
    <w:rsid w:val="004D2270"/>
    <w:rsid w:val="004D26E3"/>
    <w:rsid w:val="004D2975"/>
    <w:rsid w:val="004D2E7B"/>
    <w:rsid w:val="004D31AE"/>
    <w:rsid w:val="004D3A74"/>
    <w:rsid w:val="004D3F80"/>
    <w:rsid w:val="004D4180"/>
    <w:rsid w:val="004D4328"/>
    <w:rsid w:val="004D47C8"/>
    <w:rsid w:val="004D488E"/>
    <w:rsid w:val="004D5A75"/>
    <w:rsid w:val="004D6444"/>
    <w:rsid w:val="004D7C70"/>
    <w:rsid w:val="004D7D66"/>
    <w:rsid w:val="004E0CB5"/>
    <w:rsid w:val="004E126D"/>
    <w:rsid w:val="004E2D0A"/>
    <w:rsid w:val="004E305B"/>
    <w:rsid w:val="004E3C1F"/>
    <w:rsid w:val="004E4C52"/>
    <w:rsid w:val="004E4E6E"/>
    <w:rsid w:val="004E70DA"/>
    <w:rsid w:val="004F002C"/>
    <w:rsid w:val="004F0EF1"/>
    <w:rsid w:val="004F1C54"/>
    <w:rsid w:val="004F2461"/>
    <w:rsid w:val="004F290B"/>
    <w:rsid w:val="004F40C1"/>
    <w:rsid w:val="004F4341"/>
    <w:rsid w:val="004F43C2"/>
    <w:rsid w:val="004F4DA0"/>
    <w:rsid w:val="004F51B5"/>
    <w:rsid w:val="004F550B"/>
    <w:rsid w:val="004F56C3"/>
    <w:rsid w:val="004F5A23"/>
    <w:rsid w:val="004F6AF2"/>
    <w:rsid w:val="004F7186"/>
    <w:rsid w:val="004F7884"/>
    <w:rsid w:val="0050122E"/>
    <w:rsid w:val="00501B9C"/>
    <w:rsid w:val="00501D68"/>
    <w:rsid w:val="00501EED"/>
    <w:rsid w:val="00502212"/>
    <w:rsid w:val="00502EDC"/>
    <w:rsid w:val="00503493"/>
    <w:rsid w:val="0050382E"/>
    <w:rsid w:val="0050424B"/>
    <w:rsid w:val="005044B2"/>
    <w:rsid w:val="00504A42"/>
    <w:rsid w:val="005057F2"/>
    <w:rsid w:val="00505F54"/>
    <w:rsid w:val="0050755E"/>
    <w:rsid w:val="0051025C"/>
    <w:rsid w:val="00510296"/>
    <w:rsid w:val="00510A82"/>
    <w:rsid w:val="00510F36"/>
    <w:rsid w:val="005111A6"/>
    <w:rsid w:val="00511A9C"/>
    <w:rsid w:val="00511C05"/>
    <w:rsid w:val="0051333A"/>
    <w:rsid w:val="005133EC"/>
    <w:rsid w:val="00513C6B"/>
    <w:rsid w:val="00514694"/>
    <w:rsid w:val="00514A7B"/>
    <w:rsid w:val="00514B0D"/>
    <w:rsid w:val="0051515A"/>
    <w:rsid w:val="00515718"/>
    <w:rsid w:val="00515A96"/>
    <w:rsid w:val="005173AE"/>
    <w:rsid w:val="00520B98"/>
    <w:rsid w:val="00520C43"/>
    <w:rsid w:val="00521756"/>
    <w:rsid w:val="00521A4B"/>
    <w:rsid w:val="00521B7F"/>
    <w:rsid w:val="00522CF8"/>
    <w:rsid w:val="00523410"/>
    <w:rsid w:val="005234E2"/>
    <w:rsid w:val="00523875"/>
    <w:rsid w:val="00523955"/>
    <w:rsid w:val="0052400D"/>
    <w:rsid w:val="00525F92"/>
    <w:rsid w:val="0052655F"/>
    <w:rsid w:val="00526A25"/>
    <w:rsid w:val="00526D8E"/>
    <w:rsid w:val="0052762B"/>
    <w:rsid w:val="00527908"/>
    <w:rsid w:val="005304F9"/>
    <w:rsid w:val="00530FB5"/>
    <w:rsid w:val="005314ED"/>
    <w:rsid w:val="00531B34"/>
    <w:rsid w:val="005325CB"/>
    <w:rsid w:val="00532AE5"/>
    <w:rsid w:val="00532AE9"/>
    <w:rsid w:val="00532DDB"/>
    <w:rsid w:val="00533997"/>
    <w:rsid w:val="005343EF"/>
    <w:rsid w:val="00534763"/>
    <w:rsid w:val="00534B6C"/>
    <w:rsid w:val="0053558B"/>
    <w:rsid w:val="00535689"/>
    <w:rsid w:val="00535AA0"/>
    <w:rsid w:val="0053602F"/>
    <w:rsid w:val="00536706"/>
    <w:rsid w:val="0053683A"/>
    <w:rsid w:val="005370DA"/>
    <w:rsid w:val="005376E5"/>
    <w:rsid w:val="00537D9B"/>
    <w:rsid w:val="00537F6D"/>
    <w:rsid w:val="00541031"/>
    <w:rsid w:val="005414F1"/>
    <w:rsid w:val="005415BB"/>
    <w:rsid w:val="005415D1"/>
    <w:rsid w:val="0054276D"/>
    <w:rsid w:val="00542CAF"/>
    <w:rsid w:val="005447B5"/>
    <w:rsid w:val="005448E2"/>
    <w:rsid w:val="0054498F"/>
    <w:rsid w:val="00545674"/>
    <w:rsid w:val="005461FC"/>
    <w:rsid w:val="005474B2"/>
    <w:rsid w:val="00547A31"/>
    <w:rsid w:val="0055019D"/>
    <w:rsid w:val="00550A6E"/>
    <w:rsid w:val="0055131E"/>
    <w:rsid w:val="0055194D"/>
    <w:rsid w:val="00551AD3"/>
    <w:rsid w:val="0055256A"/>
    <w:rsid w:val="005525D2"/>
    <w:rsid w:val="00552876"/>
    <w:rsid w:val="00552BBD"/>
    <w:rsid w:val="00552E28"/>
    <w:rsid w:val="0055314A"/>
    <w:rsid w:val="0055485C"/>
    <w:rsid w:val="00554EDB"/>
    <w:rsid w:val="00554F2B"/>
    <w:rsid w:val="00555FF3"/>
    <w:rsid w:val="00556218"/>
    <w:rsid w:val="0055666F"/>
    <w:rsid w:val="0055717C"/>
    <w:rsid w:val="00557344"/>
    <w:rsid w:val="0055756C"/>
    <w:rsid w:val="00557A23"/>
    <w:rsid w:val="005606B0"/>
    <w:rsid w:val="00561816"/>
    <w:rsid w:val="00561983"/>
    <w:rsid w:val="00561A01"/>
    <w:rsid w:val="00561D15"/>
    <w:rsid w:val="00561FC1"/>
    <w:rsid w:val="0056273C"/>
    <w:rsid w:val="0056334C"/>
    <w:rsid w:val="00564167"/>
    <w:rsid w:val="00564629"/>
    <w:rsid w:val="00564B1B"/>
    <w:rsid w:val="00565B21"/>
    <w:rsid w:val="00565B8A"/>
    <w:rsid w:val="00565F85"/>
    <w:rsid w:val="00566D34"/>
    <w:rsid w:val="00566EEF"/>
    <w:rsid w:val="00567D09"/>
    <w:rsid w:val="00567D45"/>
    <w:rsid w:val="0057096A"/>
    <w:rsid w:val="00570C01"/>
    <w:rsid w:val="005710AB"/>
    <w:rsid w:val="00571A23"/>
    <w:rsid w:val="00573263"/>
    <w:rsid w:val="00573A95"/>
    <w:rsid w:val="00573AEA"/>
    <w:rsid w:val="00573BDB"/>
    <w:rsid w:val="00573C5E"/>
    <w:rsid w:val="00573EBB"/>
    <w:rsid w:val="00574721"/>
    <w:rsid w:val="005748CE"/>
    <w:rsid w:val="005749FD"/>
    <w:rsid w:val="00574D1D"/>
    <w:rsid w:val="005757F8"/>
    <w:rsid w:val="00575A0A"/>
    <w:rsid w:val="00575F56"/>
    <w:rsid w:val="005764ED"/>
    <w:rsid w:val="00576AC8"/>
    <w:rsid w:val="00577454"/>
    <w:rsid w:val="00580098"/>
    <w:rsid w:val="005804C3"/>
    <w:rsid w:val="00580B8E"/>
    <w:rsid w:val="00580DD5"/>
    <w:rsid w:val="005813B9"/>
    <w:rsid w:val="00581654"/>
    <w:rsid w:val="005836A1"/>
    <w:rsid w:val="00583D77"/>
    <w:rsid w:val="00584306"/>
    <w:rsid w:val="00584334"/>
    <w:rsid w:val="005844CF"/>
    <w:rsid w:val="00584E95"/>
    <w:rsid w:val="00585873"/>
    <w:rsid w:val="00585C15"/>
    <w:rsid w:val="00586338"/>
    <w:rsid w:val="0058643C"/>
    <w:rsid w:val="00586D73"/>
    <w:rsid w:val="0058775A"/>
    <w:rsid w:val="0059012D"/>
    <w:rsid w:val="005904D4"/>
    <w:rsid w:val="00591A2F"/>
    <w:rsid w:val="00591B54"/>
    <w:rsid w:val="005925C8"/>
    <w:rsid w:val="0059266A"/>
    <w:rsid w:val="00594008"/>
    <w:rsid w:val="0059491A"/>
    <w:rsid w:val="00595514"/>
    <w:rsid w:val="005958DD"/>
    <w:rsid w:val="005962F6"/>
    <w:rsid w:val="005965B7"/>
    <w:rsid w:val="005968E8"/>
    <w:rsid w:val="00596E68"/>
    <w:rsid w:val="005A0AEC"/>
    <w:rsid w:val="005A0C33"/>
    <w:rsid w:val="005A18C7"/>
    <w:rsid w:val="005A1B8C"/>
    <w:rsid w:val="005A1B9C"/>
    <w:rsid w:val="005A2AC7"/>
    <w:rsid w:val="005A3915"/>
    <w:rsid w:val="005A4175"/>
    <w:rsid w:val="005A4D3F"/>
    <w:rsid w:val="005A4D9F"/>
    <w:rsid w:val="005A4EA7"/>
    <w:rsid w:val="005A6DCD"/>
    <w:rsid w:val="005A74F3"/>
    <w:rsid w:val="005A75A0"/>
    <w:rsid w:val="005A776C"/>
    <w:rsid w:val="005B0F5A"/>
    <w:rsid w:val="005B13DE"/>
    <w:rsid w:val="005B1EB9"/>
    <w:rsid w:val="005B1FEE"/>
    <w:rsid w:val="005B2475"/>
    <w:rsid w:val="005B24FA"/>
    <w:rsid w:val="005B271F"/>
    <w:rsid w:val="005B37AF"/>
    <w:rsid w:val="005B3FB6"/>
    <w:rsid w:val="005B5D71"/>
    <w:rsid w:val="005B5E8D"/>
    <w:rsid w:val="005B5E95"/>
    <w:rsid w:val="005B6A5F"/>
    <w:rsid w:val="005B6BF9"/>
    <w:rsid w:val="005B748D"/>
    <w:rsid w:val="005B78E1"/>
    <w:rsid w:val="005B7DB1"/>
    <w:rsid w:val="005B7FFE"/>
    <w:rsid w:val="005C0643"/>
    <w:rsid w:val="005C1E31"/>
    <w:rsid w:val="005C2938"/>
    <w:rsid w:val="005C3A78"/>
    <w:rsid w:val="005C3B7C"/>
    <w:rsid w:val="005C45A6"/>
    <w:rsid w:val="005C5B62"/>
    <w:rsid w:val="005C603F"/>
    <w:rsid w:val="005C60D1"/>
    <w:rsid w:val="005C6165"/>
    <w:rsid w:val="005C67F4"/>
    <w:rsid w:val="005C7E66"/>
    <w:rsid w:val="005D0D0E"/>
    <w:rsid w:val="005D1323"/>
    <w:rsid w:val="005D1E91"/>
    <w:rsid w:val="005D26E0"/>
    <w:rsid w:val="005D2AFA"/>
    <w:rsid w:val="005D3C57"/>
    <w:rsid w:val="005D3FB6"/>
    <w:rsid w:val="005D4347"/>
    <w:rsid w:val="005D5A09"/>
    <w:rsid w:val="005D5FF6"/>
    <w:rsid w:val="005D72F3"/>
    <w:rsid w:val="005D744B"/>
    <w:rsid w:val="005D77FF"/>
    <w:rsid w:val="005D7BB2"/>
    <w:rsid w:val="005E045A"/>
    <w:rsid w:val="005E05D3"/>
    <w:rsid w:val="005E1B4D"/>
    <w:rsid w:val="005E1DDD"/>
    <w:rsid w:val="005E1E15"/>
    <w:rsid w:val="005E1E94"/>
    <w:rsid w:val="005E2E08"/>
    <w:rsid w:val="005E2F14"/>
    <w:rsid w:val="005E4CD8"/>
    <w:rsid w:val="005E4EA7"/>
    <w:rsid w:val="005E5227"/>
    <w:rsid w:val="005E59F2"/>
    <w:rsid w:val="005E5F2B"/>
    <w:rsid w:val="005E7549"/>
    <w:rsid w:val="005E766B"/>
    <w:rsid w:val="005F1507"/>
    <w:rsid w:val="005F1E31"/>
    <w:rsid w:val="005F1FAC"/>
    <w:rsid w:val="005F2686"/>
    <w:rsid w:val="005F2EBD"/>
    <w:rsid w:val="005F420B"/>
    <w:rsid w:val="005F4A2D"/>
    <w:rsid w:val="005F575E"/>
    <w:rsid w:val="005F59DE"/>
    <w:rsid w:val="005F5AC8"/>
    <w:rsid w:val="005F5D0D"/>
    <w:rsid w:val="005F5EA9"/>
    <w:rsid w:val="005F648F"/>
    <w:rsid w:val="005F66FE"/>
    <w:rsid w:val="005F7337"/>
    <w:rsid w:val="00600120"/>
    <w:rsid w:val="0060164E"/>
    <w:rsid w:val="006019C5"/>
    <w:rsid w:val="00601F78"/>
    <w:rsid w:val="00602176"/>
    <w:rsid w:val="0060290E"/>
    <w:rsid w:val="006031B2"/>
    <w:rsid w:val="00604183"/>
    <w:rsid w:val="00604F30"/>
    <w:rsid w:val="006067D5"/>
    <w:rsid w:val="00606992"/>
    <w:rsid w:val="00606DDB"/>
    <w:rsid w:val="006070FA"/>
    <w:rsid w:val="00607136"/>
    <w:rsid w:val="00610055"/>
    <w:rsid w:val="00610075"/>
    <w:rsid w:val="00611792"/>
    <w:rsid w:val="0061266F"/>
    <w:rsid w:val="006135BC"/>
    <w:rsid w:val="0061398D"/>
    <w:rsid w:val="00613BD1"/>
    <w:rsid w:val="00613CB2"/>
    <w:rsid w:val="006147E5"/>
    <w:rsid w:val="006148B5"/>
    <w:rsid w:val="00614A2F"/>
    <w:rsid w:val="00614C69"/>
    <w:rsid w:val="00614E64"/>
    <w:rsid w:val="00614FC6"/>
    <w:rsid w:val="00615A43"/>
    <w:rsid w:val="00615AB9"/>
    <w:rsid w:val="0061615E"/>
    <w:rsid w:val="00616860"/>
    <w:rsid w:val="006168E5"/>
    <w:rsid w:val="00617046"/>
    <w:rsid w:val="0061715A"/>
    <w:rsid w:val="00620B4B"/>
    <w:rsid w:val="00620DE9"/>
    <w:rsid w:val="00620E63"/>
    <w:rsid w:val="00621754"/>
    <w:rsid w:val="00621BB2"/>
    <w:rsid w:val="0062203B"/>
    <w:rsid w:val="006229F4"/>
    <w:rsid w:val="0062362D"/>
    <w:rsid w:val="00624095"/>
    <w:rsid w:val="0062452C"/>
    <w:rsid w:val="006247E4"/>
    <w:rsid w:val="00624944"/>
    <w:rsid w:val="0062520D"/>
    <w:rsid w:val="00625540"/>
    <w:rsid w:val="00625C1B"/>
    <w:rsid w:val="006267CD"/>
    <w:rsid w:val="00626929"/>
    <w:rsid w:val="00626935"/>
    <w:rsid w:val="0063010C"/>
    <w:rsid w:val="0063063E"/>
    <w:rsid w:val="00630BE3"/>
    <w:rsid w:val="006313C1"/>
    <w:rsid w:val="00631476"/>
    <w:rsid w:val="006330BB"/>
    <w:rsid w:val="006333A1"/>
    <w:rsid w:val="00633EA4"/>
    <w:rsid w:val="00634A51"/>
    <w:rsid w:val="00634FD0"/>
    <w:rsid w:val="00635DA5"/>
    <w:rsid w:val="006363EA"/>
    <w:rsid w:val="00636755"/>
    <w:rsid w:val="00641D3D"/>
    <w:rsid w:val="00642928"/>
    <w:rsid w:val="00642F73"/>
    <w:rsid w:val="00643659"/>
    <w:rsid w:val="00643E21"/>
    <w:rsid w:val="0064437B"/>
    <w:rsid w:val="00644F28"/>
    <w:rsid w:val="00645237"/>
    <w:rsid w:val="00645663"/>
    <w:rsid w:val="00645765"/>
    <w:rsid w:val="006459F3"/>
    <w:rsid w:val="0064612A"/>
    <w:rsid w:val="00646169"/>
    <w:rsid w:val="006462CA"/>
    <w:rsid w:val="0064709E"/>
    <w:rsid w:val="00647464"/>
    <w:rsid w:val="00647E14"/>
    <w:rsid w:val="00650B0B"/>
    <w:rsid w:val="00650B20"/>
    <w:rsid w:val="00651A19"/>
    <w:rsid w:val="006522A9"/>
    <w:rsid w:val="006522B2"/>
    <w:rsid w:val="00652963"/>
    <w:rsid w:val="00653B6D"/>
    <w:rsid w:val="006544AF"/>
    <w:rsid w:val="0065476A"/>
    <w:rsid w:val="00655B90"/>
    <w:rsid w:val="00656DF0"/>
    <w:rsid w:val="00657608"/>
    <w:rsid w:val="006578DA"/>
    <w:rsid w:val="00657A39"/>
    <w:rsid w:val="006600F3"/>
    <w:rsid w:val="00660D54"/>
    <w:rsid w:val="00660F16"/>
    <w:rsid w:val="00661347"/>
    <w:rsid w:val="00661B52"/>
    <w:rsid w:val="00662024"/>
    <w:rsid w:val="0066203D"/>
    <w:rsid w:val="00662366"/>
    <w:rsid w:val="006636DA"/>
    <w:rsid w:val="0066380D"/>
    <w:rsid w:val="00664181"/>
    <w:rsid w:val="00664F6A"/>
    <w:rsid w:val="006655BB"/>
    <w:rsid w:val="00665B2C"/>
    <w:rsid w:val="006660A9"/>
    <w:rsid w:val="006662B2"/>
    <w:rsid w:val="00666AE8"/>
    <w:rsid w:val="006670B6"/>
    <w:rsid w:val="00667343"/>
    <w:rsid w:val="0067046B"/>
    <w:rsid w:val="00672CDF"/>
    <w:rsid w:val="00673AF6"/>
    <w:rsid w:val="00673BD0"/>
    <w:rsid w:val="00674B48"/>
    <w:rsid w:val="006750B1"/>
    <w:rsid w:val="00675AFF"/>
    <w:rsid w:val="00677CEC"/>
    <w:rsid w:val="00680481"/>
    <w:rsid w:val="00681229"/>
    <w:rsid w:val="006823C9"/>
    <w:rsid w:val="006824D0"/>
    <w:rsid w:val="00682F20"/>
    <w:rsid w:val="0068389F"/>
    <w:rsid w:val="006843D9"/>
    <w:rsid w:val="0068509B"/>
    <w:rsid w:val="006853C5"/>
    <w:rsid w:val="00685AA0"/>
    <w:rsid w:val="006874F6"/>
    <w:rsid w:val="00690B9E"/>
    <w:rsid w:val="00690BCA"/>
    <w:rsid w:val="00690F1D"/>
    <w:rsid w:val="00691073"/>
    <w:rsid w:val="006916B8"/>
    <w:rsid w:val="00691785"/>
    <w:rsid w:val="00692C62"/>
    <w:rsid w:val="00692F9E"/>
    <w:rsid w:val="006957A3"/>
    <w:rsid w:val="00697043"/>
    <w:rsid w:val="00697437"/>
    <w:rsid w:val="006975EA"/>
    <w:rsid w:val="0069792A"/>
    <w:rsid w:val="00697E3B"/>
    <w:rsid w:val="006A0525"/>
    <w:rsid w:val="006A187A"/>
    <w:rsid w:val="006A1BC7"/>
    <w:rsid w:val="006A203B"/>
    <w:rsid w:val="006A20C8"/>
    <w:rsid w:val="006A2657"/>
    <w:rsid w:val="006A2958"/>
    <w:rsid w:val="006A2FCA"/>
    <w:rsid w:val="006A30A1"/>
    <w:rsid w:val="006A35BC"/>
    <w:rsid w:val="006A36FA"/>
    <w:rsid w:val="006A4679"/>
    <w:rsid w:val="006A50F1"/>
    <w:rsid w:val="006A51B8"/>
    <w:rsid w:val="006A521B"/>
    <w:rsid w:val="006A5F02"/>
    <w:rsid w:val="006A632E"/>
    <w:rsid w:val="006A6B32"/>
    <w:rsid w:val="006A716F"/>
    <w:rsid w:val="006A7B5E"/>
    <w:rsid w:val="006B0E0D"/>
    <w:rsid w:val="006B24C8"/>
    <w:rsid w:val="006B269E"/>
    <w:rsid w:val="006B26E0"/>
    <w:rsid w:val="006B2A00"/>
    <w:rsid w:val="006B3FC6"/>
    <w:rsid w:val="006B5B16"/>
    <w:rsid w:val="006B7F52"/>
    <w:rsid w:val="006C035E"/>
    <w:rsid w:val="006C0557"/>
    <w:rsid w:val="006C0EB7"/>
    <w:rsid w:val="006C14CF"/>
    <w:rsid w:val="006C1F21"/>
    <w:rsid w:val="006C2B11"/>
    <w:rsid w:val="006C3359"/>
    <w:rsid w:val="006C3665"/>
    <w:rsid w:val="006C3C7B"/>
    <w:rsid w:val="006C3F52"/>
    <w:rsid w:val="006C47C9"/>
    <w:rsid w:val="006C68D1"/>
    <w:rsid w:val="006C69BC"/>
    <w:rsid w:val="006C7D42"/>
    <w:rsid w:val="006D037D"/>
    <w:rsid w:val="006D1440"/>
    <w:rsid w:val="006D2BB4"/>
    <w:rsid w:val="006D3523"/>
    <w:rsid w:val="006D38D0"/>
    <w:rsid w:val="006D42BE"/>
    <w:rsid w:val="006D476E"/>
    <w:rsid w:val="006D5E18"/>
    <w:rsid w:val="006D626E"/>
    <w:rsid w:val="006D66C6"/>
    <w:rsid w:val="006D694B"/>
    <w:rsid w:val="006E0795"/>
    <w:rsid w:val="006E0AC6"/>
    <w:rsid w:val="006E0F18"/>
    <w:rsid w:val="006E15E4"/>
    <w:rsid w:val="006E1603"/>
    <w:rsid w:val="006E169D"/>
    <w:rsid w:val="006E18B6"/>
    <w:rsid w:val="006E2869"/>
    <w:rsid w:val="006E2B96"/>
    <w:rsid w:val="006E4C08"/>
    <w:rsid w:val="006E5859"/>
    <w:rsid w:val="006E6197"/>
    <w:rsid w:val="006E6354"/>
    <w:rsid w:val="006E7362"/>
    <w:rsid w:val="006E7859"/>
    <w:rsid w:val="006F0168"/>
    <w:rsid w:val="006F0605"/>
    <w:rsid w:val="006F07D9"/>
    <w:rsid w:val="006F0FA6"/>
    <w:rsid w:val="006F1170"/>
    <w:rsid w:val="006F1E56"/>
    <w:rsid w:val="006F27D9"/>
    <w:rsid w:val="006F2D90"/>
    <w:rsid w:val="006F2EC1"/>
    <w:rsid w:val="006F3763"/>
    <w:rsid w:val="006F3982"/>
    <w:rsid w:val="006F4E1D"/>
    <w:rsid w:val="006F5269"/>
    <w:rsid w:val="006F561F"/>
    <w:rsid w:val="006F5F57"/>
    <w:rsid w:val="006F63B2"/>
    <w:rsid w:val="006F65B3"/>
    <w:rsid w:val="006F7A17"/>
    <w:rsid w:val="006F7C59"/>
    <w:rsid w:val="007001A3"/>
    <w:rsid w:val="007005E9"/>
    <w:rsid w:val="00700678"/>
    <w:rsid w:val="00700A08"/>
    <w:rsid w:val="00701049"/>
    <w:rsid w:val="00702B9E"/>
    <w:rsid w:val="00703173"/>
    <w:rsid w:val="007038A9"/>
    <w:rsid w:val="00703CC2"/>
    <w:rsid w:val="00703CF6"/>
    <w:rsid w:val="00704371"/>
    <w:rsid w:val="00704B65"/>
    <w:rsid w:val="00705328"/>
    <w:rsid w:val="007054AB"/>
    <w:rsid w:val="00705DE1"/>
    <w:rsid w:val="00707084"/>
    <w:rsid w:val="0070796E"/>
    <w:rsid w:val="00707CBA"/>
    <w:rsid w:val="007105E3"/>
    <w:rsid w:val="00710BE2"/>
    <w:rsid w:val="00710FC7"/>
    <w:rsid w:val="007113BC"/>
    <w:rsid w:val="00711691"/>
    <w:rsid w:val="00711841"/>
    <w:rsid w:val="00711E0D"/>
    <w:rsid w:val="00713154"/>
    <w:rsid w:val="00713889"/>
    <w:rsid w:val="00713B79"/>
    <w:rsid w:val="00714803"/>
    <w:rsid w:val="00714A94"/>
    <w:rsid w:val="00715D2C"/>
    <w:rsid w:val="0071612D"/>
    <w:rsid w:val="00717CAE"/>
    <w:rsid w:val="00717D32"/>
    <w:rsid w:val="0072021B"/>
    <w:rsid w:val="0072022A"/>
    <w:rsid w:val="0072099D"/>
    <w:rsid w:val="0072110C"/>
    <w:rsid w:val="00722014"/>
    <w:rsid w:val="00723A99"/>
    <w:rsid w:val="00724592"/>
    <w:rsid w:val="00724709"/>
    <w:rsid w:val="00724890"/>
    <w:rsid w:val="00724D2B"/>
    <w:rsid w:val="00725AFE"/>
    <w:rsid w:val="00726A20"/>
    <w:rsid w:val="00726B2E"/>
    <w:rsid w:val="00726D8B"/>
    <w:rsid w:val="00726FE4"/>
    <w:rsid w:val="007273D3"/>
    <w:rsid w:val="00727C46"/>
    <w:rsid w:val="007305CB"/>
    <w:rsid w:val="00730F9C"/>
    <w:rsid w:val="007320C9"/>
    <w:rsid w:val="007325E2"/>
    <w:rsid w:val="0073260F"/>
    <w:rsid w:val="00732F3B"/>
    <w:rsid w:val="00733216"/>
    <w:rsid w:val="00733615"/>
    <w:rsid w:val="00733C4F"/>
    <w:rsid w:val="00733E27"/>
    <w:rsid w:val="00733F66"/>
    <w:rsid w:val="007343FC"/>
    <w:rsid w:val="00734D1F"/>
    <w:rsid w:val="00734EFA"/>
    <w:rsid w:val="00734F1C"/>
    <w:rsid w:val="00734FE3"/>
    <w:rsid w:val="007357CD"/>
    <w:rsid w:val="007366FB"/>
    <w:rsid w:val="00736B81"/>
    <w:rsid w:val="00736F8D"/>
    <w:rsid w:val="007370BA"/>
    <w:rsid w:val="007371EF"/>
    <w:rsid w:val="0073780C"/>
    <w:rsid w:val="00737BF0"/>
    <w:rsid w:val="0074015D"/>
    <w:rsid w:val="00740291"/>
    <w:rsid w:val="00740896"/>
    <w:rsid w:val="007421A4"/>
    <w:rsid w:val="007422BB"/>
    <w:rsid w:val="00742D4E"/>
    <w:rsid w:val="00743D63"/>
    <w:rsid w:val="0074420D"/>
    <w:rsid w:val="00744293"/>
    <w:rsid w:val="00744471"/>
    <w:rsid w:val="00744B78"/>
    <w:rsid w:val="0074550B"/>
    <w:rsid w:val="00745D7C"/>
    <w:rsid w:val="00746717"/>
    <w:rsid w:val="00746A83"/>
    <w:rsid w:val="00746CD2"/>
    <w:rsid w:val="00746F4F"/>
    <w:rsid w:val="007479D8"/>
    <w:rsid w:val="00747CC5"/>
    <w:rsid w:val="00750DFE"/>
    <w:rsid w:val="00751165"/>
    <w:rsid w:val="0075171E"/>
    <w:rsid w:val="00751AB2"/>
    <w:rsid w:val="00752EF5"/>
    <w:rsid w:val="00753702"/>
    <w:rsid w:val="00753AD2"/>
    <w:rsid w:val="00753B1B"/>
    <w:rsid w:val="007542FD"/>
    <w:rsid w:val="00754F5D"/>
    <w:rsid w:val="00755ED2"/>
    <w:rsid w:val="00756E7D"/>
    <w:rsid w:val="00756FE6"/>
    <w:rsid w:val="00757121"/>
    <w:rsid w:val="00757293"/>
    <w:rsid w:val="0075776F"/>
    <w:rsid w:val="00757868"/>
    <w:rsid w:val="00760307"/>
    <w:rsid w:val="00761CF3"/>
    <w:rsid w:val="00761D36"/>
    <w:rsid w:val="00762372"/>
    <w:rsid w:val="00762971"/>
    <w:rsid w:val="007637C6"/>
    <w:rsid w:val="00764792"/>
    <w:rsid w:val="00765204"/>
    <w:rsid w:val="00765E6E"/>
    <w:rsid w:val="007663A8"/>
    <w:rsid w:val="00766D5A"/>
    <w:rsid w:val="00766E02"/>
    <w:rsid w:val="00766EB0"/>
    <w:rsid w:val="00766FA5"/>
    <w:rsid w:val="007671F4"/>
    <w:rsid w:val="007675A7"/>
    <w:rsid w:val="0076777C"/>
    <w:rsid w:val="00767EE0"/>
    <w:rsid w:val="00767FC1"/>
    <w:rsid w:val="00767FDC"/>
    <w:rsid w:val="00767FE1"/>
    <w:rsid w:val="00770634"/>
    <w:rsid w:val="007706E9"/>
    <w:rsid w:val="00772B43"/>
    <w:rsid w:val="0077426D"/>
    <w:rsid w:val="00775017"/>
    <w:rsid w:val="0077563B"/>
    <w:rsid w:val="00775755"/>
    <w:rsid w:val="00775881"/>
    <w:rsid w:val="00775985"/>
    <w:rsid w:val="00775F18"/>
    <w:rsid w:val="007768B4"/>
    <w:rsid w:val="00776D8E"/>
    <w:rsid w:val="007775AE"/>
    <w:rsid w:val="0078024F"/>
    <w:rsid w:val="007805D9"/>
    <w:rsid w:val="00782F64"/>
    <w:rsid w:val="00785D98"/>
    <w:rsid w:val="00786E7C"/>
    <w:rsid w:val="00790229"/>
    <w:rsid w:val="00790C49"/>
    <w:rsid w:val="0079182B"/>
    <w:rsid w:val="0079342F"/>
    <w:rsid w:val="007947AA"/>
    <w:rsid w:val="00794D9B"/>
    <w:rsid w:val="007954B7"/>
    <w:rsid w:val="00795961"/>
    <w:rsid w:val="00796119"/>
    <w:rsid w:val="00796E69"/>
    <w:rsid w:val="00796F7C"/>
    <w:rsid w:val="007A037B"/>
    <w:rsid w:val="007A06AD"/>
    <w:rsid w:val="007A09BA"/>
    <w:rsid w:val="007A0B32"/>
    <w:rsid w:val="007A0F53"/>
    <w:rsid w:val="007A1919"/>
    <w:rsid w:val="007A3012"/>
    <w:rsid w:val="007A3280"/>
    <w:rsid w:val="007A3545"/>
    <w:rsid w:val="007A364D"/>
    <w:rsid w:val="007A375A"/>
    <w:rsid w:val="007A37B5"/>
    <w:rsid w:val="007A4F51"/>
    <w:rsid w:val="007A69CA"/>
    <w:rsid w:val="007A6C30"/>
    <w:rsid w:val="007A70CE"/>
    <w:rsid w:val="007A7303"/>
    <w:rsid w:val="007A7572"/>
    <w:rsid w:val="007A7696"/>
    <w:rsid w:val="007A7796"/>
    <w:rsid w:val="007A7A9F"/>
    <w:rsid w:val="007A7C1A"/>
    <w:rsid w:val="007B00E2"/>
    <w:rsid w:val="007B07A0"/>
    <w:rsid w:val="007B10C0"/>
    <w:rsid w:val="007B1195"/>
    <w:rsid w:val="007B162A"/>
    <w:rsid w:val="007B28AE"/>
    <w:rsid w:val="007B29A9"/>
    <w:rsid w:val="007B29C1"/>
    <w:rsid w:val="007B2ABF"/>
    <w:rsid w:val="007B2FA5"/>
    <w:rsid w:val="007B3517"/>
    <w:rsid w:val="007B41D0"/>
    <w:rsid w:val="007B4E59"/>
    <w:rsid w:val="007B5162"/>
    <w:rsid w:val="007B64EE"/>
    <w:rsid w:val="007B67C4"/>
    <w:rsid w:val="007B6EBC"/>
    <w:rsid w:val="007B780E"/>
    <w:rsid w:val="007C0178"/>
    <w:rsid w:val="007C0B0D"/>
    <w:rsid w:val="007C16A2"/>
    <w:rsid w:val="007C1FC9"/>
    <w:rsid w:val="007C21C6"/>
    <w:rsid w:val="007C256E"/>
    <w:rsid w:val="007C2D12"/>
    <w:rsid w:val="007C3052"/>
    <w:rsid w:val="007C3214"/>
    <w:rsid w:val="007C404F"/>
    <w:rsid w:val="007C4C19"/>
    <w:rsid w:val="007C4CF0"/>
    <w:rsid w:val="007C4E01"/>
    <w:rsid w:val="007C550D"/>
    <w:rsid w:val="007C570B"/>
    <w:rsid w:val="007C6C85"/>
    <w:rsid w:val="007C7639"/>
    <w:rsid w:val="007C7A82"/>
    <w:rsid w:val="007D0377"/>
    <w:rsid w:val="007D0A86"/>
    <w:rsid w:val="007D11D2"/>
    <w:rsid w:val="007D1822"/>
    <w:rsid w:val="007D19E6"/>
    <w:rsid w:val="007D1EFE"/>
    <w:rsid w:val="007D1F38"/>
    <w:rsid w:val="007D3DD8"/>
    <w:rsid w:val="007D3F5C"/>
    <w:rsid w:val="007D4683"/>
    <w:rsid w:val="007D50A8"/>
    <w:rsid w:val="007D62B2"/>
    <w:rsid w:val="007E05EE"/>
    <w:rsid w:val="007E0876"/>
    <w:rsid w:val="007E10CE"/>
    <w:rsid w:val="007E1F56"/>
    <w:rsid w:val="007E22BD"/>
    <w:rsid w:val="007E2717"/>
    <w:rsid w:val="007E2C63"/>
    <w:rsid w:val="007E2E7E"/>
    <w:rsid w:val="007E2EFA"/>
    <w:rsid w:val="007E328F"/>
    <w:rsid w:val="007E3393"/>
    <w:rsid w:val="007E33A6"/>
    <w:rsid w:val="007E38B7"/>
    <w:rsid w:val="007E39AA"/>
    <w:rsid w:val="007E3A57"/>
    <w:rsid w:val="007E3AE0"/>
    <w:rsid w:val="007E43DF"/>
    <w:rsid w:val="007E5733"/>
    <w:rsid w:val="007E76FF"/>
    <w:rsid w:val="007E7862"/>
    <w:rsid w:val="007F0567"/>
    <w:rsid w:val="007F10D2"/>
    <w:rsid w:val="007F1A8F"/>
    <w:rsid w:val="007F430B"/>
    <w:rsid w:val="007F4961"/>
    <w:rsid w:val="007F4B00"/>
    <w:rsid w:val="007F52AC"/>
    <w:rsid w:val="007F591C"/>
    <w:rsid w:val="007F667E"/>
    <w:rsid w:val="007F680D"/>
    <w:rsid w:val="00800AE2"/>
    <w:rsid w:val="00800B2D"/>
    <w:rsid w:val="00801239"/>
    <w:rsid w:val="008018D1"/>
    <w:rsid w:val="00801AC2"/>
    <w:rsid w:val="0080208C"/>
    <w:rsid w:val="008020B6"/>
    <w:rsid w:val="008036F4"/>
    <w:rsid w:val="00803A9D"/>
    <w:rsid w:val="00804C26"/>
    <w:rsid w:val="00805939"/>
    <w:rsid w:val="00805C83"/>
    <w:rsid w:val="0080707A"/>
    <w:rsid w:val="008074F7"/>
    <w:rsid w:val="008076C0"/>
    <w:rsid w:val="00810384"/>
    <w:rsid w:val="0081053A"/>
    <w:rsid w:val="0081060C"/>
    <w:rsid w:val="00810ABA"/>
    <w:rsid w:val="008113DB"/>
    <w:rsid w:val="00811D51"/>
    <w:rsid w:val="00812336"/>
    <w:rsid w:val="00813504"/>
    <w:rsid w:val="00813FB7"/>
    <w:rsid w:val="00815940"/>
    <w:rsid w:val="00815BE6"/>
    <w:rsid w:val="00817C92"/>
    <w:rsid w:val="00817E0E"/>
    <w:rsid w:val="008203C9"/>
    <w:rsid w:val="008205C9"/>
    <w:rsid w:val="00820957"/>
    <w:rsid w:val="00820BE5"/>
    <w:rsid w:val="00821561"/>
    <w:rsid w:val="00821761"/>
    <w:rsid w:val="00822216"/>
    <w:rsid w:val="00822637"/>
    <w:rsid w:val="008227CA"/>
    <w:rsid w:val="00822CE9"/>
    <w:rsid w:val="008231C8"/>
    <w:rsid w:val="008239C6"/>
    <w:rsid w:val="00823ED7"/>
    <w:rsid w:val="008244D1"/>
    <w:rsid w:val="00824BFD"/>
    <w:rsid w:val="008257CD"/>
    <w:rsid w:val="008259B8"/>
    <w:rsid w:val="00826F09"/>
    <w:rsid w:val="00827738"/>
    <w:rsid w:val="00827CC0"/>
    <w:rsid w:val="008304EE"/>
    <w:rsid w:val="0083056B"/>
    <w:rsid w:val="008306F8"/>
    <w:rsid w:val="008316E5"/>
    <w:rsid w:val="00831E47"/>
    <w:rsid w:val="008323AC"/>
    <w:rsid w:val="00832C1A"/>
    <w:rsid w:val="00832C3B"/>
    <w:rsid w:val="00833345"/>
    <w:rsid w:val="00833E42"/>
    <w:rsid w:val="008340CE"/>
    <w:rsid w:val="00834327"/>
    <w:rsid w:val="00834343"/>
    <w:rsid w:val="00835A7C"/>
    <w:rsid w:val="00836DAE"/>
    <w:rsid w:val="008407E4"/>
    <w:rsid w:val="00841C88"/>
    <w:rsid w:val="008421AA"/>
    <w:rsid w:val="00844DAB"/>
    <w:rsid w:val="00844E2B"/>
    <w:rsid w:val="0084564A"/>
    <w:rsid w:val="00845939"/>
    <w:rsid w:val="0084645A"/>
    <w:rsid w:val="00846BD3"/>
    <w:rsid w:val="00846D1B"/>
    <w:rsid w:val="0084735D"/>
    <w:rsid w:val="0084774D"/>
    <w:rsid w:val="00847CA2"/>
    <w:rsid w:val="0085124D"/>
    <w:rsid w:val="00851435"/>
    <w:rsid w:val="00851581"/>
    <w:rsid w:val="0085196E"/>
    <w:rsid w:val="008526AE"/>
    <w:rsid w:val="008536FD"/>
    <w:rsid w:val="00855164"/>
    <w:rsid w:val="0085533A"/>
    <w:rsid w:val="00856154"/>
    <w:rsid w:val="00856F8E"/>
    <w:rsid w:val="008604E7"/>
    <w:rsid w:val="00860931"/>
    <w:rsid w:val="00861457"/>
    <w:rsid w:val="00861574"/>
    <w:rsid w:val="00861C3B"/>
    <w:rsid w:val="00861CFE"/>
    <w:rsid w:val="00863841"/>
    <w:rsid w:val="008638D6"/>
    <w:rsid w:val="00863B5C"/>
    <w:rsid w:val="00864014"/>
    <w:rsid w:val="0086403A"/>
    <w:rsid w:val="008648C0"/>
    <w:rsid w:val="008650D0"/>
    <w:rsid w:val="00865E5E"/>
    <w:rsid w:val="008663A0"/>
    <w:rsid w:val="00867C94"/>
    <w:rsid w:val="008704BC"/>
    <w:rsid w:val="0087101F"/>
    <w:rsid w:val="00871A39"/>
    <w:rsid w:val="00872200"/>
    <w:rsid w:val="0087275D"/>
    <w:rsid w:val="00872EF9"/>
    <w:rsid w:val="008741E9"/>
    <w:rsid w:val="00874262"/>
    <w:rsid w:val="00874766"/>
    <w:rsid w:val="008754A2"/>
    <w:rsid w:val="00875909"/>
    <w:rsid w:val="00876D8A"/>
    <w:rsid w:val="00876F69"/>
    <w:rsid w:val="0087720C"/>
    <w:rsid w:val="008803E5"/>
    <w:rsid w:val="00880765"/>
    <w:rsid w:val="00880865"/>
    <w:rsid w:val="008809E7"/>
    <w:rsid w:val="008830EB"/>
    <w:rsid w:val="00883606"/>
    <w:rsid w:val="0088512C"/>
    <w:rsid w:val="00886A2D"/>
    <w:rsid w:val="00890289"/>
    <w:rsid w:val="00890539"/>
    <w:rsid w:val="00890D15"/>
    <w:rsid w:val="00892CE0"/>
    <w:rsid w:val="0089300A"/>
    <w:rsid w:val="0089336C"/>
    <w:rsid w:val="008945A3"/>
    <w:rsid w:val="00894742"/>
    <w:rsid w:val="008951B3"/>
    <w:rsid w:val="0089548A"/>
    <w:rsid w:val="00895A7B"/>
    <w:rsid w:val="00896B07"/>
    <w:rsid w:val="00896D1C"/>
    <w:rsid w:val="0089744E"/>
    <w:rsid w:val="0089750A"/>
    <w:rsid w:val="0089771C"/>
    <w:rsid w:val="00897B38"/>
    <w:rsid w:val="008A05F6"/>
    <w:rsid w:val="008A0690"/>
    <w:rsid w:val="008A0B89"/>
    <w:rsid w:val="008A0F21"/>
    <w:rsid w:val="008A2422"/>
    <w:rsid w:val="008A3019"/>
    <w:rsid w:val="008A41F0"/>
    <w:rsid w:val="008A4AF2"/>
    <w:rsid w:val="008A5AE1"/>
    <w:rsid w:val="008A64E8"/>
    <w:rsid w:val="008A67B3"/>
    <w:rsid w:val="008A7615"/>
    <w:rsid w:val="008B02ED"/>
    <w:rsid w:val="008B0439"/>
    <w:rsid w:val="008B1413"/>
    <w:rsid w:val="008B1DEE"/>
    <w:rsid w:val="008B2038"/>
    <w:rsid w:val="008B22A9"/>
    <w:rsid w:val="008B2FCD"/>
    <w:rsid w:val="008B3B1F"/>
    <w:rsid w:val="008B497D"/>
    <w:rsid w:val="008B4AC3"/>
    <w:rsid w:val="008B4E46"/>
    <w:rsid w:val="008B644A"/>
    <w:rsid w:val="008B6B8D"/>
    <w:rsid w:val="008B7586"/>
    <w:rsid w:val="008B7DD5"/>
    <w:rsid w:val="008C068E"/>
    <w:rsid w:val="008C1121"/>
    <w:rsid w:val="008C1625"/>
    <w:rsid w:val="008C1C83"/>
    <w:rsid w:val="008C2173"/>
    <w:rsid w:val="008C2C7F"/>
    <w:rsid w:val="008C3045"/>
    <w:rsid w:val="008C38BF"/>
    <w:rsid w:val="008C4041"/>
    <w:rsid w:val="008C43FC"/>
    <w:rsid w:val="008C4EE5"/>
    <w:rsid w:val="008C58A3"/>
    <w:rsid w:val="008C6C22"/>
    <w:rsid w:val="008C73E9"/>
    <w:rsid w:val="008D0067"/>
    <w:rsid w:val="008D0629"/>
    <w:rsid w:val="008D16C8"/>
    <w:rsid w:val="008D267F"/>
    <w:rsid w:val="008D2773"/>
    <w:rsid w:val="008D2C06"/>
    <w:rsid w:val="008D3032"/>
    <w:rsid w:val="008D311B"/>
    <w:rsid w:val="008D33C0"/>
    <w:rsid w:val="008D3C2C"/>
    <w:rsid w:val="008D4010"/>
    <w:rsid w:val="008D4C34"/>
    <w:rsid w:val="008D5745"/>
    <w:rsid w:val="008D714E"/>
    <w:rsid w:val="008D7779"/>
    <w:rsid w:val="008E05CC"/>
    <w:rsid w:val="008E05F4"/>
    <w:rsid w:val="008E2E1D"/>
    <w:rsid w:val="008E3582"/>
    <w:rsid w:val="008E3A17"/>
    <w:rsid w:val="008E4041"/>
    <w:rsid w:val="008E411F"/>
    <w:rsid w:val="008E4181"/>
    <w:rsid w:val="008E4285"/>
    <w:rsid w:val="008E4D42"/>
    <w:rsid w:val="008E6615"/>
    <w:rsid w:val="008E68BB"/>
    <w:rsid w:val="008E6E0A"/>
    <w:rsid w:val="008E749A"/>
    <w:rsid w:val="008E74C0"/>
    <w:rsid w:val="008E7E86"/>
    <w:rsid w:val="008F0A93"/>
    <w:rsid w:val="008F0B08"/>
    <w:rsid w:val="008F1DF4"/>
    <w:rsid w:val="008F267F"/>
    <w:rsid w:val="008F27D1"/>
    <w:rsid w:val="008F2A08"/>
    <w:rsid w:val="008F3FAC"/>
    <w:rsid w:val="008F4072"/>
    <w:rsid w:val="008F448D"/>
    <w:rsid w:val="008F5EE4"/>
    <w:rsid w:val="008F6109"/>
    <w:rsid w:val="008F6354"/>
    <w:rsid w:val="008F77A7"/>
    <w:rsid w:val="00900925"/>
    <w:rsid w:val="00901117"/>
    <w:rsid w:val="00901167"/>
    <w:rsid w:val="0090178E"/>
    <w:rsid w:val="00901A25"/>
    <w:rsid w:val="00902659"/>
    <w:rsid w:val="00903485"/>
    <w:rsid w:val="00903CC7"/>
    <w:rsid w:val="0090463C"/>
    <w:rsid w:val="00904913"/>
    <w:rsid w:val="00904E0A"/>
    <w:rsid w:val="00905115"/>
    <w:rsid w:val="009058D6"/>
    <w:rsid w:val="00906921"/>
    <w:rsid w:val="009075C6"/>
    <w:rsid w:val="009103D7"/>
    <w:rsid w:val="00910472"/>
    <w:rsid w:val="00911C69"/>
    <w:rsid w:val="00911F83"/>
    <w:rsid w:val="00912471"/>
    <w:rsid w:val="00912D74"/>
    <w:rsid w:val="00912F87"/>
    <w:rsid w:val="0091340A"/>
    <w:rsid w:val="009137B2"/>
    <w:rsid w:val="00913A26"/>
    <w:rsid w:val="00914881"/>
    <w:rsid w:val="00915436"/>
    <w:rsid w:val="009154E3"/>
    <w:rsid w:val="009156DE"/>
    <w:rsid w:val="00915BE2"/>
    <w:rsid w:val="00915C11"/>
    <w:rsid w:val="00915CF7"/>
    <w:rsid w:val="00917117"/>
    <w:rsid w:val="00917D53"/>
    <w:rsid w:val="00917F10"/>
    <w:rsid w:val="0092077E"/>
    <w:rsid w:val="00920D88"/>
    <w:rsid w:val="0092137E"/>
    <w:rsid w:val="00921815"/>
    <w:rsid w:val="009218C9"/>
    <w:rsid w:val="00922962"/>
    <w:rsid w:val="00922BAF"/>
    <w:rsid w:val="0092386F"/>
    <w:rsid w:val="00923DD1"/>
    <w:rsid w:val="00923F6A"/>
    <w:rsid w:val="00924D53"/>
    <w:rsid w:val="00925F64"/>
    <w:rsid w:val="00926367"/>
    <w:rsid w:val="0092648C"/>
    <w:rsid w:val="0092655F"/>
    <w:rsid w:val="00926DE9"/>
    <w:rsid w:val="00927385"/>
    <w:rsid w:val="00927D9E"/>
    <w:rsid w:val="00930380"/>
    <w:rsid w:val="009308F0"/>
    <w:rsid w:val="009313AA"/>
    <w:rsid w:val="0093163B"/>
    <w:rsid w:val="00931E7E"/>
    <w:rsid w:val="00932D5E"/>
    <w:rsid w:val="00933050"/>
    <w:rsid w:val="009336FE"/>
    <w:rsid w:val="00934342"/>
    <w:rsid w:val="00934365"/>
    <w:rsid w:val="00934A75"/>
    <w:rsid w:val="00934C06"/>
    <w:rsid w:val="00934D4F"/>
    <w:rsid w:val="00934F9B"/>
    <w:rsid w:val="00940388"/>
    <w:rsid w:val="00942E58"/>
    <w:rsid w:val="009434B7"/>
    <w:rsid w:val="009435AA"/>
    <w:rsid w:val="0094390A"/>
    <w:rsid w:val="009443D5"/>
    <w:rsid w:val="00944DE5"/>
    <w:rsid w:val="00944EF7"/>
    <w:rsid w:val="00945437"/>
    <w:rsid w:val="0094580D"/>
    <w:rsid w:val="00945AD6"/>
    <w:rsid w:val="009471C9"/>
    <w:rsid w:val="009473EB"/>
    <w:rsid w:val="009476C0"/>
    <w:rsid w:val="00950678"/>
    <w:rsid w:val="00950D39"/>
    <w:rsid w:val="0095179E"/>
    <w:rsid w:val="009522CB"/>
    <w:rsid w:val="009536E3"/>
    <w:rsid w:val="00953E88"/>
    <w:rsid w:val="00954904"/>
    <w:rsid w:val="00955648"/>
    <w:rsid w:val="00955CA8"/>
    <w:rsid w:val="009571B9"/>
    <w:rsid w:val="00957FED"/>
    <w:rsid w:val="009608DF"/>
    <w:rsid w:val="00960C1F"/>
    <w:rsid w:val="009612F4"/>
    <w:rsid w:val="009615A8"/>
    <w:rsid w:val="00961712"/>
    <w:rsid w:val="0096221D"/>
    <w:rsid w:val="00964A28"/>
    <w:rsid w:val="00966717"/>
    <w:rsid w:val="009669A0"/>
    <w:rsid w:val="00966BCB"/>
    <w:rsid w:val="0096772D"/>
    <w:rsid w:val="00967B77"/>
    <w:rsid w:val="00967ECA"/>
    <w:rsid w:val="009705B2"/>
    <w:rsid w:val="0097140E"/>
    <w:rsid w:val="00972FE0"/>
    <w:rsid w:val="00972FEC"/>
    <w:rsid w:val="0097361C"/>
    <w:rsid w:val="009741FA"/>
    <w:rsid w:val="0097509B"/>
    <w:rsid w:val="009755D6"/>
    <w:rsid w:val="00976585"/>
    <w:rsid w:val="009768C9"/>
    <w:rsid w:val="009769B9"/>
    <w:rsid w:val="00976B15"/>
    <w:rsid w:val="00977A15"/>
    <w:rsid w:val="00980715"/>
    <w:rsid w:val="00980A79"/>
    <w:rsid w:val="00980AD9"/>
    <w:rsid w:val="00980B69"/>
    <w:rsid w:val="00981300"/>
    <w:rsid w:val="009819A2"/>
    <w:rsid w:val="009824E3"/>
    <w:rsid w:val="00982BF9"/>
    <w:rsid w:val="00982EBB"/>
    <w:rsid w:val="00983635"/>
    <w:rsid w:val="00985F7F"/>
    <w:rsid w:val="00986068"/>
    <w:rsid w:val="00986214"/>
    <w:rsid w:val="009901B9"/>
    <w:rsid w:val="0099094D"/>
    <w:rsid w:val="00990C19"/>
    <w:rsid w:val="00990CEE"/>
    <w:rsid w:val="009916DC"/>
    <w:rsid w:val="009926E6"/>
    <w:rsid w:val="00992E0E"/>
    <w:rsid w:val="00993F04"/>
    <w:rsid w:val="009943C8"/>
    <w:rsid w:val="009946F6"/>
    <w:rsid w:val="009948C0"/>
    <w:rsid w:val="00994E1F"/>
    <w:rsid w:val="00995A4A"/>
    <w:rsid w:val="00995A7D"/>
    <w:rsid w:val="00995C59"/>
    <w:rsid w:val="00995D4A"/>
    <w:rsid w:val="00996EE5"/>
    <w:rsid w:val="00997B1A"/>
    <w:rsid w:val="009A0034"/>
    <w:rsid w:val="009A01BB"/>
    <w:rsid w:val="009A05A9"/>
    <w:rsid w:val="009A1285"/>
    <w:rsid w:val="009A14C4"/>
    <w:rsid w:val="009A189A"/>
    <w:rsid w:val="009A2D6F"/>
    <w:rsid w:val="009A2E91"/>
    <w:rsid w:val="009A3AE2"/>
    <w:rsid w:val="009A4753"/>
    <w:rsid w:val="009A4F3C"/>
    <w:rsid w:val="009A5532"/>
    <w:rsid w:val="009A5E4E"/>
    <w:rsid w:val="009A6F2D"/>
    <w:rsid w:val="009A7DA6"/>
    <w:rsid w:val="009A7FF0"/>
    <w:rsid w:val="009B0259"/>
    <w:rsid w:val="009B0D1B"/>
    <w:rsid w:val="009B3392"/>
    <w:rsid w:val="009B387B"/>
    <w:rsid w:val="009B38DE"/>
    <w:rsid w:val="009B3C73"/>
    <w:rsid w:val="009B4367"/>
    <w:rsid w:val="009B49E5"/>
    <w:rsid w:val="009B4B0C"/>
    <w:rsid w:val="009B4E46"/>
    <w:rsid w:val="009B516E"/>
    <w:rsid w:val="009B5A44"/>
    <w:rsid w:val="009B5AC1"/>
    <w:rsid w:val="009B6916"/>
    <w:rsid w:val="009B69F4"/>
    <w:rsid w:val="009B75E3"/>
    <w:rsid w:val="009B7C44"/>
    <w:rsid w:val="009B7C7E"/>
    <w:rsid w:val="009C0751"/>
    <w:rsid w:val="009C16A5"/>
    <w:rsid w:val="009C27B5"/>
    <w:rsid w:val="009C2A98"/>
    <w:rsid w:val="009C3E02"/>
    <w:rsid w:val="009C4EEB"/>
    <w:rsid w:val="009C6876"/>
    <w:rsid w:val="009C6AD2"/>
    <w:rsid w:val="009D0327"/>
    <w:rsid w:val="009D0499"/>
    <w:rsid w:val="009D0A78"/>
    <w:rsid w:val="009D11EF"/>
    <w:rsid w:val="009D1656"/>
    <w:rsid w:val="009D19EE"/>
    <w:rsid w:val="009D1C6B"/>
    <w:rsid w:val="009D2651"/>
    <w:rsid w:val="009D2776"/>
    <w:rsid w:val="009D2F6D"/>
    <w:rsid w:val="009D3E05"/>
    <w:rsid w:val="009D3ECE"/>
    <w:rsid w:val="009D41F7"/>
    <w:rsid w:val="009D4465"/>
    <w:rsid w:val="009D5CAA"/>
    <w:rsid w:val="009D6D5D"/>
    <w:rsid w:val="009D7606"/>
    <w:rsid w:val="009E0827"/>
    <w:rsid w:val="009E0B21"/>
    <w:rsid w:val="009E2670"/>
    <w:rsid w:val="009E2998"/>
    <w:rsid w:val="009E393B"/>
    <w:rsid w:val="009E503B"/>
    <w:rsid w:val="009E5211"/>
    <w:rsid w:val="009E57E9"/>
    <w:rsid w:val="009E5FFE"/>
    <w:rsid w:val="009E6127"/>
    <w:rsid w:val="009E64AE"/>
    <w:rsid w:val="009E6710"/>
    <w:rsid w:val="009E6BC0"/>
    <w:rsid w:val="009E7267"/>
    <w:rsid w:val="009E76F9"/>
    <w:rsid w:val="009F13D9"/>
    <w:rsid w:val="009F17B7"/>
    <w:rsid w:val="009F1FE2"/>
    <w:rsid w:val="009F203D"/>
    <w:rsid w:val="009F2613"/>
    <w:rsid w:val="009F2845"/>
    <w:rsid w:val="009F2B68"/>
    <w:rsid w:val="009F2CDB"/>
    <w:rsid w:val="009F2EB2"/>
    <w:rsid w:val="009F3B98"/>
    <w:rsid w:val="009F4F16"/>
    <w:rsid w:val="009F510F"/>
    <w:rsid w:val="009F521B"/>
    <w:rsid w:val="009F54B2"/>
    <w:rsid w:val="009F57D9"/>
    <w:rsid w:val="009F598E"/>
    <w:rsid w:val="009F65CE"/>
    <w:rsid w:val="009F67C0"/>
    <w:rsid w:val="009F6C5F"/>
    <w:rsid w:val="009F7681"/>
    <w:rsid w:val="009F7E4E"/>
    <w:rsid w:val="00A001B1"/>
    <w:rsid w:val="00A009EC"/>
    <w:rsid w:val="00A00C30"/>
    <w:rsid w:val="00A00D5F"/>
    <w:rsid w:val="00A01455"/>
    <w:rsid w:val="00A022E5"/>
    <w:rsid w:val="00A02922"/>
    <w:rsid w:val="00A02CED"/>
    <w:rsid w:val="00A032C9"/>
    <w:rsid w:val="00A039BA"/>
    <w:rsid w:val="00A057A2"/>
    <w:rsid w:val="00A0622C"/>
    <w:rsid w:val="00A064BE"/>
    <w:rsid w:val="00A06F0B"/>
    <w:rsid w:val="00A06F93"/>
    <w:rsid w:val="00A07E25"/>
    <w:rsid w:val="00A10295"/>
    <w:rsid w:val="00A102A2"/>
    <w:rsid w:val="00A10AAF"/>
    <w:rsid w:val="00A10CFC"/>
    <w:rsid w:val="00A10D1B"/>
    <w:rsid w:val="00A1127F"/>
    <w:rsid w:val="00A117DF"/>
    <w:rsid w:val="00A11A07"/>
    <w:rsid w:val="00A125C3"/>
    <w:rsid w:val="00A12B67"/>
    <w:rsid w:val="00A1362B"/>
    <w:rsid w:val="00A14890"/>
    <w:rsid w:val="00A14BBA"/>
    <w:rsid w:val="00A14DB0"/>
    <w:rsid w:val="00A14E98"/>
    <w:rsid w:val="00A15318"/>
    <w:rsid w:val="00A153D6"/>
    <w:rsid w:val="00A159A3"/>
    <w:rsid w:val="00A159C2"/>
    <w:rsid w:val="00A17364"/>
    <w:rsid w:val="00A1754D"/>
    <w:rsid w:val="00A20175"/>
    <w:rsid w:val="00A20FE5"/>
    <w:rsid w:val="00A211E4"/>
    <w:rsid w:val="00A21931"/>
    <w:rsid w:val="00A224D5"/>
    <w:rsid w:val="00A227DB"/>
    <w:rsid w:val="00A234C0"/>
    <w:rsid w:val="00A23676"/>
    <w:rsid w:val="00A23781"/>
    <w:rsid w:val="00A23D98"/>
    <w:rsid w:val="00A24627"/>
    <w:rsid w:val="00A251B2"/>
    <w:rsid w:val="00A25637"/>
    <w:rsid w:val="00A2665E"/>
    <w:rsid w:val="00A26F83"/>
    <w:rsid w:val="00A27BFB"/>
    <w:rsid w:val="00A308DA"/>
    <w:rsid w:val="00A30CDC"/>
    <w:rsid w:val="00A31AF5"/>
    <w:rsid w:val="00A32399"/>
    <w:rsid w:val="00A335AA"/>
    <w:rsid w:val="00A3369B"/>
    <w:rsid w:val="00A3425A"/>
    <w:rsid w:val="00A34A5D"/>
    <w:rsid w:val="00A35383"/>
    <w:rsid w:val="00A3557A"/>
    <w:rsid w:val="00A35596"/>
    <w:rsid w:val="00A36330"/>
    <w:rsid w:val="00A36F42"/>
    <w:rsid w:val="00A402D7"/>
    <w:rsid w:val="00A40A24"/>
    <w:rsid w:val="00A40DFC"/>
    <w:rsid w:val="00A40FA6"/>
    <w:rsid w:val="00A41223"/>
    <w:rsid w:val="00A41AB1"/>
    <w:rsid w:val="00A42EE6"/>
    <w:rsid w:val="00A4331D"/>
    <w:rsid w:val="00A43A4B"/>
    <w:rsid w:val="00A43C28"/>
    <w:rsid w:val="00A43CD7"/>
    <w:rsid w:val="00A4402E"/>
    <w:rsid w:val="00A4451A"/>
    <w:rsid w:val="00A44D07"/>
    <w:rsid w:val="00A45471"/>
    <w:rsid w:val="00A45D07"/>
    <w:rsid w:val="00A47920"/>
    <w:rsid w:val="00A4798E"/>
    <w:rsid w:val="00A501D7"/>
    <w:rsid w:val="00A503C5"/>
    <w:rsid w:val="00A508DE"/>
    <w:rsid w:val="00A50A2F"/>
    <w:rsid w:val="00A5113F"/>
    <w:rsid w:val="00A52DD2"/>
    <w:rsid w:val="00A5310D"/>
    <w:rsid w:val="00A537A2"/>
    <w:rsid w:val="00A557AA"/>
    <w:rsid w:val="00A558EB"/>
    <w:rsid w:val="00A561FA"/>
    <w:rsid w:val="00A563DA"/>
    <w:rsid w:val="00A56BD7"/>
    <w:rsid w:val="00A5721F"/>
    <w:rsid w:val="00A60144"/>
    <w:rsid w:val="00A60718"/>
    <w:rsid w:val="00A60B94"/>
    <w:rsid w:val="00A60CD3"/>
    <w:rsid w:val="00A60F50"/>
    <w:rsid w:val="00A61158"/>
    <w:rsid w:val="00A62106"/>
    <w:rsid w:val="00A62159"/>
    <w:rsid w:val="00A623BD"/>
    <w:rsid w:val="00A62F21"/>
    <w:rsid w:val="00A63B01"/>
    <w:rsid w:val="00A6488A"/>
    <w:rsid w:val="00A664EC"/>
    <w:rsid w:val="00A66FE7"/>
    <w:rsid w:val="00A67712"/>
    <w:rsid w:val="00A707E7"/>
    <w:rsid w:val="00A70B79"/>
    <w:rsid w:val="00A70FE9"/>
    <w:rsid w:val="00A71B90"/>
    <w:rsid w:val="00A71BB9"/>
    <w:rsid w:val="00A726C7"/>
    <w:rsid w:val="00A72AD2"/>
    <w:rsid w:val="00A74FAB"/>
    <w:rsid w:val="00A753D8"/>
    <w:rsid w:val="00A75A82"/>
    <w:rsid w:val="00A75E99"/>
    <w:rsid w:val="00A75F1B"/>
    <w:rsid w:val="00A76598"/>
    <w:rsid w:val="00A76FB5"/>
    <w:rsid w:val="00A77EED"/>
    <w:rsid w:val="00A80867"/>
    <w:rsid w:val="00A8146F"/>
    <w:rsid w:val="00A81ED7"/>
    <w:rsid w:val="00A820EA"/>
    <w:rsid w:val="00A825F8"/>
    <w:rsid w:val="00A82F30"/>
    <w:rsid w:val="00A83E89"/>
    <w:rsid w:val="00A84233"/>
    <w:rsid w:val="00A851B9"/>
    <w:rsid w:val="00A86010"/>
    <w:rsid w:val="00A86316"/>
    <w:rsid w:val="00A86746"/>
    <w:rsid w:val="00A86B0B"/>
    <w:rsid w:val="00A87D25"/>
    <w:rsid w:val="00A90235"/>
    <w:rsid w:val="00A90528"/>
    <w:rsid w:val="00A90F5C"/>
    <w:rsid w:val="00A911EE"/>
    <w:rsid w:val="00A91AEB"/>
    <w:rsid w:val="00A925FA"/>
    <w:rsid w:val="00A92CD2"/>
    <w:rsid w:val="00A932FE"/>
    <w:rsid w:val="00A93623"/>
    <w:rsid w:val="00A9398D"/>
    <w:rsid w:val="00A94759"/>
    <w:rsid w:val="00A96CA9"/>
    <w:rsid w:val="00A97036"/>
    <w:rsid w:val="00A975A8"/>
    <w:rsid w:val="00AA02A9"/>
    <w:rsid w:val="00AA1199"/>
    <w:rsid w:val="00AA19DB"/>
    <w:rsid w:val="00AA1AD0"/>
    <w:rsid w:val="00AA2230"/>
    <w:rsid w:val="00AA317A"/>
    <w:rsid w:val="00AA3B7B"/>
    <w:rsid w:val="00AA44B8"/>
    <w:rsid w:val="00AA56DA"/>
    <w:rsid w:val="00AA5BE4"/>
    <w:rsid w:val="00AA5CDC"/>
    <w:rsid w:val="00AA7716"/>
    <w:rsid w:val="00AA778A"/>
    <w:rsid w:val="00AA7F6A"/>
    <w:rsid w:val="00AB1176"/>
    <w:rsid w:val="00AB1178"/>
    <w:rsid w:val="00AB1FAB"/>
    <w:rsid w:val="00AB2F3E"/>
    <w:rsid w:val="00AB3683"/>
    <w:rsid w:val="00AB3A8F"/>
    <w:rsid w:val="00AB3DCC"/>
    <w:rsid w:val="00AB5201"/>
    <w:rsid w:val="00AB56EB"/>
    <w:rsid w:val="00AB5CE4"/>
    <w:rsid w:val="00AB672F"/>
    <w:rsid w:val="00AB6EDA"/>
    <w:rsid w:val="00AB73C0"/>
    <w:rsid w:val="00AC1008"/>
    <w:rsid w:val="00AC3E5D"/>
    <w:rsid w:val="00AC5737"/>
    <w:rsid w:val="00AC59D7"/>
    <w:rsid w:val="00AC64E0"/>
    <w:rsid w:val="00AC6762"/>
    <w:rsid w:val="00AC68BE"/>
    <w:rsid w:val="00AC6D8A"/>
    <w:rsid w:val="00AC7AEA"/>
    <w:rsid w:val="00AD0480"/>
    <w:rsid w:val="00AD203B"/>
    <w:rsid w:val="00AD21AA"/>
    <w:rsid w:val="00AD37D3"/>
    <w:rsid w:val="00AD410C"/>
    <w:rsid w:val="00AD64D0"/>
    <w:rsid w:val="00AD7B56"/>
    <w:rsid w:val="00AD7E3F"/>
    <w:rsid w:val="00AE0271"/>
    <w:rsid w:val="00AE030B"/>
    <w:rsid w:val="00AE06AD"/>
    <w:rsid w:val="00AE086A"/>
    <w:rsid w:val="00AE1AAD"/>
    <w:rsid w:val="00AE20AD"/>
    <w:rsid w:val="00AE28C4"/>
    <w:rsid w:val="00AE2B2C"/>
    <w:rsid w:val="00AE2D6C"/>
    <w:rsid w:val="00AE2D8F"/>
    <w:rsid w:val="00AE31B1"/>
    <w:rsid w:val="00AE35CC"/>
    <w:rsid w:val="00AE37F4"/>
    <w:rsid w:val="00AE44FB"/>
    <w:rsid w:val="00AE49E0"/>
    <w:rsid w:val="00AE5339"/>
    <w:rsid w:val="00AE5764"/>
    <w:rsid w:val="00AE5A07"/>
    <w:rsid w:val="00AE62FE"/>
    <w:rsid w:val="00AE69EC"/>
    <w:rsid w:val="00AE6CE2"/>
    <w:rsid w:val="00AE7208"/>
    <w:rsid w:val="00AE7586"/>
    <w:rsid w:val="00AE7BA3"/>
    <w:rsid w:val="00AF02B5"/>
    <w:rsid w:val="00AF05E8"/>
    <w:rsid w:val="00AF06B1"/>
    <w:rsid w:val="00AF1402"/>
    <w:rsid w:val="00AF1A2E"/>
    <w:rsid w:val="00AF24D2"/>
    <w:rsid w:val="00AF2642"/>
    <w:rsid w:val="00AF2957"/>
    <w:rsid w:val="00AF2B9C"/>
    <w:rsid w:val="00AF3041"/>
    <w:rsid w:val="00AF5196"/>
    <w:rsid w:val="00AF6DCD"/>
    <w:rsid w:val="00AF73F9"/>
    <w:rsid w:val="00AF7D32"/>
    <w:rsid w:val="00AF7D4F"/>
    <w:rsid w:val="00B002F8"/>
    <w:rsid w:val="00B00EB9"/>
    <w:rsid w:val="00B019F0"/>
    <w:rsid w:val="00B01CD6"/>
    <w:rsid w:val="00B02862"/>
    <w:rsid w:val="00B03127"/>
    <w:rsid w:val="00B04D54"/>
    <w:rsid w:val="00B05615"/>
    <w:rsid w:val="00B057B2"/>
    <w:rsid w:val="00B0596B"/>
    <w:rsid w:val="00B073F5"/>
    <w:rsid w:val="00B07815"/>
    <w:rsid w:val="00B0797B"/>
    <w:rsid w:val="00B079C0"/>
    <w:rsid w:val="00B07DF3"/>
    <w:rsid w:val="00B07F43"/>
    <w:rsid w:val="00B10115"/>
    <w:rsid w:val="00B114CC"/>
    <w:rsid w:val="00B11BEE"/>
    <w:rsid w:val="00B11D52"/>
    <w:rsid w:val="00B12936"/>
    <w:rsid w:val="00B12A93"/>
    <w:rsid w:val="00B13199"/>
    <w:rsid w:val="00B1351D"/>
    <w:rsid w:val="00B13C58"/>
    <w:rsid w:val="00B13D4C"/>
    <w:rsid w:val="00B13FA7"/>
    <w:rsid w:val="00B14499"/>
    <w:rsid w:val="00B14D92"/>
    <w:rsid w:val="00B15BA4"/>
    <w:rsid w:val="00B17AFB"/>
    <w:rsid w:val="00B2018B"/>
    <w:rsid w:val="00B20CE6"/>
    <w:rsid w:val="00B21C51"/>
    <w:rsid w:val="00B23802"/>
    <w:rsid w:val="00B24AE4"/>
    <w:rsid w:val="00B25243"/>
    <w:rsid w:val="00B252F8"/>
    <w:rsid w:val="00B25689"/>
    <w:rsid w:val="00B25E3C"/>
    <w:rsid w:val="00B2602F"/>
    <w:rsid w:val="00B2675B"/>
    <w:rsid w:val="00B27F51"/>
    <w:rsid w:val="00B327EB"/>
    <w:rsid w:val="00B32F74"/>
    <w:rsid w:val="00B33289"/>
    <w:rsid w:val="00B34A19"/>
    <w:rsid w:val="00B34BD0"/>
    <w:rsid w:val="00B34C2E"/>
    <w:rsid w:val="00B3586D"/>
    <w:rsid w:val="00B35A50"/>
    <w:rsid w:val="00B35DBC"/>
    <w:rsid w:val="00B35E9E"/>
    <w:rsid w:val="00B37144"/>
    <w:rsid w:val="00B37213"/>
    <w:rsid w:val="00B37472"/>
    <w:rsid w:val="00B37B55"/>
    <w:rsid w:val="00B37D75"/>
    <w:rsid w:val="00B40882"/>
    <w:rsid w:val="00B40C0C"/>
    <w:rsid w:val="00B40EF6"/>
    <w:rsid w:val="00B41A3E"/>
    <w:rsid w:val="00B41D42"/>
    <w:rsid w:val="00B42366"/>
    <w:rsid w:val="00B423F1"/>
    <w:rsid w:val="00B4296D"/>
    <w:rsid w:val="00B4297A"/>
    <w:rsid w:val="00B430DB"/>
    <w:rsid w:val="00B44758"/>
    <w:rsid w:val="00B46F52"/>
    <w:rsid w:val="00B47237"/>
    <w:rsid w:val="00B474A3"/>
    <w:rsid w:val="00B47B44"/>
    <w:rsid w:val="00B50841"/>
    <w:rsid w:val="00B50CCA"/>
    <w:rsid w:val="00B50FEC"/>
    <w:rsid w:val="00B5127A"/>
    <w:rsid w:val="00B51775"/>
    <w:rsid w:val="00B51C42"/>
    <w:rsid w:val="00B51ECE"/>
    <w:rsid w:val="00B52281"/>
    <w:rsid w:val="00B52808"/>
    <w:rsid w:val="00B5281A"/>
    <w:rsid w:val="00B53BD6"/>
    <w:rsid w:val="00B545BE"/>
    <w:rsid w:val="00B5493A"/>
    <w:rsid w:val="00B55309"/>
    <w:rsid w:val="00B5536A"/>
    <w:rsid w:val="00B56C90"/>
    <w:rsid w:val="00B573BF"/>
    <w:rsid w:val="00B575B2"/>
    <w:rsid w:val="00B575F6"/>
    <w:rsid w:val="00B60BF5"/>
    <w:rsid w:val="00B60F1A"/>
    <w:rsid w:val="00B60F1E"/>
    <w:rsid w:val="00B617B7"/>
    <w:rsid w:val="00B622C1"/>
    <w:rsid w:val="00B63401"/>
    <w:rsid w:val="00B63A40"/>
    <w:rsid w:val="00B65026"/>
    <w:rsid w:val="00B66955"/>
    <w:rsid w:val="00B669EC"/>
    <w:rsid w:val="00B66E23"/>
    <w:rsid w:val="00B66ED7"/>
    <w:rsid w:val="00B6758D"/>
    <w:rsid w:val="00B676E4"/>
    <w:rsid w:val="00B70007"/>
    <w:rsid w:val="00B71F58"/>
    <w:rsid w:val="00B73D20"/>
    <w:rsid w:val="00B73FE8"/>
    <w:rsid w:val="00B747A8"/>
    <w:rsid w:val="00B750DB"/>
    <w:rsid w:val="00B756DE"/>
    <w:rsid w:val="00B75995"/>
    <w:rsid w:val="00B76196"/>
    <w:rsid w:val="00B768A5"/>
    <w:rsid w:val="00B76900"/>
    <w:rsid w:val="00B76D2A"/>
    <w:rsid w:val="00B77142"/>
    <w:rsid w:val="00B771E9"/>
    <w:rsid w:val="00B776A6"/>
    <w:rsid w:val="00B77991"/>
    <w:rsid w:val="00B77D41"/>
    <w:rsid w:val="00B804F1"/>
    <w:rsid w:val="00B80575"/>
    <w:rsid w:val="00B8086B"/>
    <w:rsid w:val="00B80E01"/>
    <w:rsid w:val="00B80FB9"/>
    <w:rsid w:val="00B81166"/>
    <w:rsid w:val="00B81A0D"/>
    <w:rsid w:val="00B81F44"/>
    <w:rsid w:val="00B82C70"/>
    <w:rsid w:val="00B82F3F"/>
    <w:rsid w:val="00B8302C"/>
    <w:rsid w:val="00B83550"/>
    <w:rsid w:val="00B83F26"/>
    <w:rsid w:val="00B84613"/>
    <w:rsid w:val="00B86014"/>
    <w:rsid w:val="00B864AA"/>
    <w:rsid w:val="00B8668F"/>
    <w:rsid w:val="00B86833"/>
    <w:rsid w:val="00B87BB6"/>
    <w:rsid w:val="00B90230"/>
    <w:rsid w:val="00B909A8"/>
    <w:rsid w:val="00B90C7C"/>
    <w:rsid w:val="00B94202"/>
    <w:rsid w:val="00B9436C"/>
    <w:rsid w:val="00B9625D"/>
    <w:rsid w:val="00B96342"/>
    <w:rsid w:val="00B9635B"/>
    <w:rsid w:val="00B963D2"/>
    <w:rsid w:val="00B96BD5"/>
    <w:rsid w:val="00B97931"/>
    <w:rsid w:val="00BA0E46"/>
    <w:rsid w:val="00BA152D"/>
    <w:rsid w:val="00BA1733"/>
    <w:rsid w:val="00BA1897"/>
    <w:rsid w:val="00BA18B2"/>
    <w:rsid w:val="00BA18F4"/>
    <w:rsid w:val="00BA24DE"/>
    <w:rsid w:val="00BA27DA"/>
    <w:rsid w:val="00BA2D9E"/>
    <w:rsid w:val="00BA3687"/>
    <w:rsid w:val="00BA437A"/>
    <w:rsid w:val="00BA4D77"/>
    <w:rsid w:val="00BA6183"/>
    <w:rsid w:val="00BA63D5"/>
    <w:rsid w:val="00BA77CB"/>
    <w:rsid w:val="00BA7B82"/>
    <w:rsid w:val="00BA7F2E"/>
    <w:rsid w:val="00BB097C"/>
    <w:rsid w:val="00BB0F98"/>
    <w:rsid w:val="00BB193E"/>
    <w:rsid w:val="00BB1C36"/>
    <w:rsid w:val="00BB26DD"/>
    <w:rsid w:val="00BB3DA7"/>
    <w:rsid w:val="00BB50F2"/>
    <w:rsid w:val="00BB5D20"/>
    <w:rsid w:val="00BB6ADD"/>
    <w:rsid w:val="00BB70A8"/>
    <w:rsid w:val="00BB7299"/>
    <w:rsid w:val="00BB7650"/>
    <w:rsid w:val="00BB7D0B"/>
    <w:rsid w:val="00BC085F"/>
    <w:rsid w:val="00BC0AC6"/>
    <w:rsid w:val="00BC2190"/>
    <w:rsid w:val="00BC27D3"/>
    <w:rsid w:val="00BC28F5"/>
    <w:rsid w:val="00BC31D3"/>
    <w:rsid w:val="00BC3380"/>
    <w:rsid w:val="00BC36F2"/>
    <w:rsid w:val="00BC3980"/>
    <w:rsid w:val="00BC4F4B"/>
    <w:rsid w:val="00BC50E2"/>
    <w:rsid w:val="00BC5907"/>
    <w:rsid w:val="00BC610A"/>
    <w:rsid w:val="00BC6378"/>
    <w:rsid w:val="00BC70A3"/>
    <w:rsid w:val="00BD001F"/>
    <w:rsid w:val="00BD01DB"/>
    <w:rsid w:val="00BD0367"/>
    <w:rsid w:val="00BD12B9"/>
    <w:rsid w:val="00BD1488"/>
    <w:rsid w:val="00BD2E7A"/>
    <w:rsid w:val="00BD3291"/>
    <w:rsid w:val="00BD36D9"/>
    <w:rsid w:val="00BD3AEE"/>
    <w:rsid w:val="00BD4503"/>
    <w:rsid w:val="00BD5482"/>
    <w:rsid w:val="00BD5AA8"/>
    <w:rsid w:val="00BD641F"/>
    <w:rsid w:val="00BD64C4"/>
    <w:rsid w:val="00BE0A06"/>
    <w:rsid w:val="00BE103B"/>
    <w:rsid w:val="00BE1C3F"/>
    <w:rsid w:val="00BE210A"/>
    <w:rsid w:val="00BE30A3"/>
    <w:rsid w:val="00BE32C7"/>
    <w:rsid w:val="00BE3F21"/>
    <w:rsid w:val="00BE52A4"/>
    <w:rsid w:val="00BE54B2"/>
    <w:rsid w:val="00BE64C3"/>
    <w:rsid w:val="00BE6681"/>
    <w:rsid w:val="00BE66AD"/>
    <w:rsid w:val="00BE6D21"/>
    <w:rsid w:val="00BE7F42"/>
    <w:rsid w:val="00BF11B5"/>
    <w:rsid w:val="00BF3236"/>
    <w:rsid w:val="00BF35E5"/>
    <w:rsid w:val="00BF4D07"/>
    <w:rsid w:val="00BF4E4B"/>
    <w:rsid w:val="00BF66A1"/>
    <w:rsid w:val="00BF6810"/>
    <w:rsid w:val="00BF77B0"/>
    <w:rsid w:val="00BF7F99"/>
    <w:rsid w:val="00C003EA"/>
    <w:rsid w:val="00C00AE9"/>
    <w:rsid w:val="00C00D9A"/>
    <w:rsid w:val="00C00F45"/>
    <w:rsid w:val="00C0155C"/>
    <w:rsid w:val="00C01A65"/>
    <w:rsid w:val="00C01C35"/>
    <w:rsid w:val="00C03691"/>
    <w:rsid w:val="00C0432A"/>
    <w:rsid w:val="00C04F9C"/>
    <w:rsid w:val="00C05136"/>
    <w:rsid w:val="00C0561A"/>
    <w:rsid w:val="00C067B7"/>
    <w:rsid w:val="00C06B02"/>
    <w:rsid w:val="00C076F2"/>
    <w:rsid w:val="00C07A97"/>
    <w:rsid w:val="00C07D13"/>
    <w:rsid w:val="00C1070D"/>
    <w:rsid w:val="00C10870"/>
    <w:rsid w:val="00C1093E"/>
    <w:rsid w:val="00C10974"/>
    <w:rsid w:val="00C11333"/>
    <w:rsid w:val="00C117B5"/>
    <w:rsid w:val="00C12C08"/>
    <w:rsid w:val="00C12DBC"/>
    <w:rsid w:val="00C12EA8"/>
    <w:rsid w:val="00C1310F"/>
    <w:rsid w:val="00C135CA"/>
    <w:rsid w:val="00C13C3E"/>
    <w:rsid w:val="00C14224"/>
    <w:rsid w:val="00C147DF"/>
    <w:rsid w:val="00C15151"/>
    <w:rsid w:val="00C15407"/>
    <w:rsid w:val="00C15B42"/>
    <w:rsid w:val="00C162F4"/>
    <w:rsid w:val="00C17BA9"/>
    <w:rsid w:val="00C206F2"/>
    <w:rsid w:val="00C206F7"/>
    <w:rsid w:val="00C207BD"/>
    <w:rsid w:val="00C229EF"/>
    <w:rsid w:val="00C22FAF"/>
    <w:rsid w:val="00C23795"/>
    <w:rsid w:val="00C23B09"/>
    <w:rsid w:val="00C2445C"/>
    <w:rsid w:val="00C246AD"/>
    <w:rsid w:val="00C24962"/>
    <w:rsid w:val="00C24CCF"/>
    <w:rsid w:val="00C24EE1"/>
    <w:rsid w:val="00C25509"/>
    <w:rsid w:val="00C2598D"/>
    <w:rsid w:val="00C25FAD"/>
    <w:rsid w:val="00C265E8"/>
    <w:rsid w:val="00C26915"/>
    <w:rsid w:val="00C270FF"/>
    <w:rsid w:val="00C27627"/>
    <w:rsid w:val="00C277A0"/>
    <w:rsid w:val="00C27D9A"/>
    <w:rsid w:val="00C3034F"/>
    <w:rsid w:val="00C30F21"/>
    <w:rsid w:val="00C31F36"/>
    <w:rsid w:val="00C33316"/>
    <w:rsid w:val="00C34DE9"/>
    <w:rsid w:val="00C352F1"/>
    <w:rsid w:val="00C35AE4"/>
    <w:rsid w:val="00C35B3B"/>
    <w:rsid w:val="00C36052"/>
    <w:rsid w:val="00C3623E"/>
    <w:rsid w:val="00C36767"/>
    <w:rsid w:val="00C36A6B"/>
    <w:rsid w:val="00C36CEA"/>
    <w:rsid w:val="00C40150"/>
    <w:rsid w:val="00C41142"/>
    <w:rsid w:val="00C41991"/>
    <w:rsid w:val="00C419E1"/>
    <w:rsid w:val="00C425F6"/>
    <w:rsid w:val="00C42C93"/>
    <w:rsid w:val="00C43537"/>
    <w:rsid w:val="00C440BD"/>
    <w:rsid w:val="00C4410D"/>
    <w:rsid w:val="00C44BEB"/>
    <w:rsid w:val="00C44D92"/>
    <w:rsid w:val="00C4530E"/>
    <w:rsid w:val="00C4680D"/>
    <w:rsid w:val="00C46FA0"/>
    <w:rsid w:val="00C47124"/>
    <w:rsid w:val="00C47B25"/>
    <w:rsid w:val="00C5075D"/>
    <w:rsid w:val="00C50C1C"/>
    <w:rsid w:val="00C50FB9"/>
    <w:rsid w:val="00C528C1"/>
    <w:rsid w:val="00C53B1B"/>
    <w:rsid w:val="00C53BD7"/>
    <w:rsid w:val="00C54169"/>
    <w:rsid w:val="00C54505"/>
    <w:rsid w:val="00C54D92"/>
    <w:rsid w:val="00C55C98"/>
    <w:rsid w:val="00C55D45"/>
    <w:rsid w:val="00C56330"/>
    <w:rsid w:val="00C5689C"/>
    <w:rsid w:val="00C56A41"/>
    <w:rsid w:val="00C56AA6"/>
    <w:rsid w:val="00C57170"/>
    <w:rsid w:val="00C602BC"/>
    <w:rsid w:val="00C6041A"/>
    <w:rsid w:val="00C6068C"/>
    <w:rsid w:val="00C6081B"/>
    <w:rsid w:val="00C61AFF"/>
    <w:rsid w:val="00C61D1D"/>
    <w:rsid w:val="00C61E0D"/>
    <w:rsid w:val="00C635EE"/>
    <w:rsid w:val="00C63A1D"/>
    <w:rsid w:val="00C643E1"/>
    <w:rsid w:val="00C6528E"/>
    <w:rsid w:val="00C653B0"/>
    <w:rsid w:val="00C655AF"/>
    <w:rsid w:val="00C658E5"/>
    <w:rsid w:val="00C66CFF"/>
    <w:rsid w:val="00C675BC"/>
    <w:rsid w:val="00C67784"/>
    <w:rsid w:val="00C67C6E"/>
    <w:rsid w:val="00C7085E"/>
    <w:rsid w:val="00C71E8A"/>
    <w:rsid w:val="00C7224E"/>
    <w:rsid w:val="00C7282A"/>
    <w:rsid w:val="00C72D3F"/>
    <w:rsid w:val="00C7307D"/>
    <w:rsid w:val="00C73684"/>
    <w:rsid w:val="00C73700"/>
    <w:rsid w:val="00C74AC3"/>
    <w:rsid w:val="00C74B63"/>
    <w:rsid w:val="00C75914"/>
    <w:rsid w:val="00C772E4"/>
    <w:rsid w:val="00C77615"/>
    <w:rsid w:val="00C77D95"/>
    <w:rsid w:val="00C77EB8"/>
    <w:rsid w:val="00C80F63"/>
    <w:rsid w:val="00C8164F"/>
    <w:rsid w:val="00C82142"/>
    <w:rsid w:val="00C827B2"/>
    <w:rsid w:val="00C827F8"/>
    <w:rsid w:val="00C82FC0"/>
    <w:rsid w:val="00C833FB"/>
    <w:rsid w:val="00C834B0"/>
    <w:rsid w:val="00C8502E"/>
    <w:rsid w:val="00C85414"/>
    <w:rsid w:val="00C859EB"/>
    <w:rsid w:val="00C85A7B"/>
    <w:rsid w:val="00C85EEE"/>
    <w:rsid w:val="00C91AB8"/>
    <w:rsid w:val="00C91DCE"/>
    <w:rsid w:val="00C9285D"/>
    <w:rsid w:val="00C9374E"/>
    <w:rsid w:val="00C940D2"/>
    <w:rsid w:val="00C94A05"/>
    <w:rsid w:val="00C94D49"/>
    <w:rsid w:val="00C9646E"/>
    <w:rsid w:val="00C9774A"/>
    <w:rsid w:val="00C978DC"/>
    <w:rsid w:val="00C97F98"/>
    <w:rsid w:val="00CA0298"/>
    <w:rsid w:val="00CA1844"/>
    <w:rsid w:val="00CA2200"/>
    <w:rsid w:val="00CA2564"/>
    <w:rsid w:val="00CA2607"/>
    <w:rsid w:val="00CA2E57"/>
    <w:rsid w:val="00CA3D40"/>
    <w:rsid w:val="00CA3D51"/>
    <w:rsid w:val="00CA4137"/>
    <w:rsid w:val="00CA4928"/>
    <w:rsid w:val="00CA5DBD"/>
    <w:rsid w:val="00CA67EA"/>
    <w:rsid w:val="00CA6912"/>
    <w:rsid w:val="00CA6B59"/>
    <w:rsid w:val="00CA6DA9"/>
    <w:rsid w:val="00CA6F03"/>
    <w:rsid w:val="00CB02D9"/>
    <w:rsid w:val="00CB0753"/>
    <w:rsid w:val="00CB07AB"/>
    <w:rsid w:val="00CB1363"/>
    <w:rsid w:val="00CB1453"/>
    <w:rsid w:val="00CB1E85"/>
    <w:rsid w:val="00CB1E8D"/>
    <w:rsid w:val="00CB237C"/>
    <w:rsid w:val="00CB3150"/>
    <w:rsid w:val="00CB45D6"/>
    <w:rsid w:val="00CB4739"/>
    <w:rsid w:val="00CB4E89"/>
    <w:rsid w:val="00CB5429"/>
    <w:rsid w:val="00CB5AD5"/>
    <w:rsid w:val="00CB5E24"/>
    <w:rsid w:val="00CB5F5C"/>
    <w:rsid w:val="00CB622C"/>
    <w:rsid w:val="00CB6D98"/>
    <w:rsid w:val="00CB7387"/>
    <w:rsid w:val="00CB7C45"/>
    <w:rsid w:val="00CB7D89"/>
    <w:rsid w:val="00CC0A4A"/>
    <w:rsid w:val="00CC0CAD"/>
    <w:rsid w:val="00CC1573"/>
    <w:rsid w:val="00CC2DD7"/>
    <w:rsid w:val="00CC32CC"/>
    <w:rsid w:val="00CC3C59"/>
    <w:rsid w:val="00CC401C"/>
    <w:rsid w:val="00CC43B4"/>
    <w:rsid w:val="00CC4675"/>
    <w:rsid w:val="00CC4D3D"/>
    <w:rsid w:val="00CC51AA"/>
    <w:rsid w:val="00CC56D0"/>
    <w:rsid w:val="00CC576D"/>
    <w:rsid w:val="00CC5964"/>
    <w:rsid w:val="00CC5D06"/>
    <w:rsid w:val="00CC6C83"/>
    <w:rsid w:val="00CD0DCA"/>
    <w:rsid w:val="00CD0E6A"/>
    <w:rsid w:val="00CD287C"/>
    <w:rsid w:val="00CD2F36"/>
    <w:rsid w:val="00CD3485"/>
    <w:rsid w:val="00CD39C8"/>
    <w:rsid w:val="00CD3A06"/>
    <w:rsid w:val="00CD4060"/>
    <w:rsid w:val="00CD40EE"/>
    <w:rsid w:val="00CD4BF7"/>
    <w:rsid w:val="00CD507B"/>
    <w:rsid w:val="00CD51FC"/>
    <w:rsid w:val="00CD5341"/>
    <w:rsid w:val="00CD5CD3"/>
    <w:rsid w:val="00CD7256"/>
    <w:rsid w:val="00CD77FC"/>
    <w:rsid w:val="00CD7CEA"/>
    <w:rsid w:val="00CD7F24"/>
    <w:rsid w:val="00CE0301"/>
    <w:rsid w:val="00CE06D9"/>
    <w:rsid w:val="00CE0700"/>
    <w:rsid w:val="00CE0F8E"/>
    <w:rsid w:val="00CE14F0"/>
    <w:rsid w:val="00CE1E2F"/>
    <w:rsid w:val="00CE202A"/>
    <w:rsid w:val="00CE2B12"/>
    <w:rsid w:val="00CE3079"/>
    <w:rsid w:val="00CE30FB"/>
    <w:rsid w:val="00CE322B"/>
    <w:rsid w:val="00CE3982"/>
    <w:rsid w:val="00CE3B9C"/>
    <w:rsid w:val="00CE3DE2"/>
    <w:rsid w:val="00CE4206"/>
    <w:rsid w:val="00CE44B7"/>
    <w:rsid w:val="00CE44E4"/>
    <w:rsid w:val="00CE4CA5"/>
    <w:rsid w:val="00CE4DD6"/>
    <w:rsid w:val="00CE52D6"/>
    <w:rsid w:val="00CE5410"/>
    <w:rsid w:val="00CE5794"/>
    <w:rsid w:val="00CE6010"/>
    <w:rsid w:val="00CE70A3"/>
    <w:rsid w:val="00CE71B3"/>
    <w:rsid w:val="00CE7D89"/>
    <w:rsid w:val="00CF0D08"/>
    <w:rsid w:val="00CF1466"/>
    <w:rsid w:val="00CF27A2"/>
    <w:rsid w:val="00CF2D3A"/>
    <w:rsid w:val="00CF3039"/>
    <w:rsid w:val="00CF3073"/>
    <w:rsid w:val="00CF3628"/>
    <w:rsid w:val="00CF435B"/>
    <w:rsid w:val="00CF538F"/>
    <w:rsid w:val="00CF57EA"/>
    <w:rsid w:val="00CF6F24"/>
    <w:rsid w:val="00CF6FCF"/>
    <w:rsid w:val="00CF7AFC"/>
    <w:rsid w:val="00CF7F4D"/>
    <w:rsid w:val="00D02C25"/>
    <w:rsid w:val="00D038F1"/>
    <w:rsid w:val="00D0470F"/>
    <w:rsid w:val="00D04E6E"/>
    <w:rsid w:val="00D06460"/>
    <w:rsid w:val="00D06479"/>
    <w:rsid w:val="00D068AB"/>
    <w:rsid w:val="00D06EE0"/>
    <w:rsid w:val="00D07488"/>
    <w:rsid w:val="00D10AF8"/>
    <w:rsid w:val="00D10EA1"/>
    <w:rsid w:val="00D11B49"/>
    <w:rsid w:val="00D1200E"/>
    <w:rsid w:val="00D1244A"/>
    <w:rsid w:val="00D12768"/>
    <w:rsid w:val="00D1303E"/>
    <w:rsid w:val="00D13052"/>
    <w:rsid w:val="00D13A4D"/>
    <w:rsid w:val="00D14366"/>
    <w:rsid w:val="00D1460E"/>
    <w:rsid w:val="00D14832"/>
    <w:rsid w:val="00D14A24"/>
    <w:rsid w:val="00D1517C"/>
    <w:rsid w:val="00D15FE4"/>
    <w:rsid w:val="00D16E31"/>
    <w:rsid w:val="00D172AA"/>
    <w:rsid w:val="00D17798"/>
    <w:rsid w:val="00D20761"/>
    <w:rsid w:val="00D21B22"/>
    <w:rsid w:val="00D21C15"/>
    <w:rsid w:val="00D220B4"/>
    <w:rsid w:val="00D265A9"/>
    <w:rsid w:val="00D2680A"/>
    <w:rsid w:val="00D26CD8"/>
    <w:rsid w:val="00D26FFB"/>
    <w:rsid w:val="00D2741E"/>
    <w:rsid w:val="00D2765B"/>
    <w:rsid w:val="00D27B57"/>
    <w:rsid w:val="00D30201"/>
    <w:rsid w:val="00D31826"/>
    <w:rsid w:val="00D32456"/>
    <w:rsid w:val="00D3247A"/>
    <w:rsid w:val="00D33BF6"/>
    <w:rsid w:val="00D3449F"/>
    <w:rsid w:val="00D348B3"/>
    <w:rsid w:val="00D34E2D"/>
    <w:rsid w:val="00D34F0F"/>
    <w:rsid w:val="00D35957"/>
    <w:rsid w:val="00D36434"/>
    <w:rsid w:val="00D365D3"/>
    <w:rsid w:val="00D36F92"/>
    <w:rsid w:val="00D37060"/>
    <w:rsid w:val="00D402E2"/>
    <w:rsid w:val="00D40432"/>
    <w:rsid w:val="00D40BCC"/>
    <w:rsid w:val="00D4225E"/>
    <w:rsid w:val="00D44ABC"/>
    <w:rsid w:val="00D452AE"/>
    <w:rsid w:val="00D45476"/>
    <w:rsid w:val="00D45E8C"/>
    <w:rsid w:val="00D46046"/>
    <w:rsid w:val="00D46D9A"/>
    <w:rsid w:val="00D472A3"/>
    <w:rsid w:val="00D477BE"/>
    <w:rsid w:val="00D4784E"/>
    <w:rsid w:val="00D518AA"/>
    <w:rsid w:val="00D52FF3"/>
    <w:rsid w:val="00D536D3"/>
    <w:rsid w:val="00D538EF"/>
    <w:rsid w:val="00D53B3C"/>
    <w:rsid w:val="00D53EFD"/>
    <w:rsid w:val="00D55297"/>
    <w:rsid w:val="00D557D5"/>
    <w:rsid w:val="00D55972"/>
    <w:rsid w:val="00D571BE"/>
    <w:rsid w:val="00D577CF"/>
    <w:rsid w:val="00D617E1"/>
    <w:rsid w:val="00D62B18"/>
    <w:rsid w:val="00D62FCF"/>
    <w:rsid w:val="00D636DF"/>
    <w:rsid w:val="00D636E9"/>
    <w:rsid w:val="00D6416F"/>
    <w:rsid w:val="00D64C3C"/>
    <w:rsid w:val="00D65399"/>
    <w:rsid w:val="00D65F0D"/>
    <w:rsid w:val="00D66DE0"/>
    <w:rsid w:val="00D670E6"/>
    <w:rsid w:val="00D67D04"/>
    <w:rsid w:val="00D70653"/>
    <w:rsid w:val="00D7215A"/>
    <w:rsid w:val="00D72748"/>
    <w:rsid w:val="00D72E48"/>
    <w:rsid w:val="00D72FB6"/>
    <w:rsid w:val="00D73492"/>
    <w:rsid w:val="00D73678"/>
    <w:rsid w:val="00D73D93"/>
    <w:rsid w:val="00D7455E"/>
    <w:rsid w:val="00D74699"/>
    <w:rsid w:val="00D75481"/>
    <w:rsid w:val="00D769CE"/>
    <w:rsid w:val="00D777D7"/>
    <w:rsid w:val="00D77973"/>
    <w:rsid w:val="00D77F4D"/>
    <w:rsid w:val="00D80381"/>
    <w:rsid w:val="00D80562"/>
    <w:rsid w:val="00D808F3"/>
    <w:rsid w:val="00D81349"/>
    <w:rsid w:val="00D81D6E"/>
    <w:rsid w:val="00D8296E"/>
    <w:rsid w:val="00D83321"/>
    <w:rsid w:val="00D83B18"/>
    <w:rsid w:val="00D83BCD"/>
    <w:rsid w:val="00D83DCB"/>
    <w:rsid w:val="00D85E94"/>
    <w:rsid w:val="00D86A90"/>
    <w:rsid w:val="00D878AE"/>
    <w:rsid w:val="00D90542"/>
    <w:rsid w:val="00D90788"/>
    <w:rsid w:val="00D911DE"/>
    <w:rsid w:val="00D917B0"/>
    <w:rsid w:val="00D91B8E"/>
    <w:rsid w:val="00D92430"/>
    <w:rsid w:val="00D9322C"/>
    <w:rsid w:val="00D93CE5"/>
    <w:rsid w:val="00D93E6B"/>
    <w:rsid w:val="00D9448E"/>
    <w:rsid w:val="00D944CB"/>
    <w:rsid w:val="00D94A45"/>
    <w:rsid w:val="00D94C93"/>
    <w:rsid w:val="00D95D9B"/>
    <w:rsid w:val="00D95EB0"/>
    <w:rsid w:val="00D96017"/>
    <w:rsid w:val="00D96B50"/>
    <w:rsid w:val="00D96E4A"/>
    <w:rsid w:val="00D96F88"/>
    <w:rsid w:val="00D97163"/>
    <w:rsid w:val="00DA052A"/>
    <w:rsid w:val="00DA144A"/>
    <w:rsid w:val="00DA17A8"/>
    <w:rsid w:val="00DA28B2"/>
    <w:rsid w:val="00DA290A"/>
    <w:rsid w:val="00DA2A9A"/>
    <w:rsid w:val="00DA2BC1"/>
    <w:rsid w:val="00DA2F2B"/>
    <w:rsid w:val="00DA3486"/>
    <w:rsid w:val="00DA3D7E"/>
    <w:rsid w:val="00DA47AC"/>
    <w:rsid w:val="00DA4FAE"/>
    <w:rsid w:val="00DA5939"/>
    <w:rsid w:val="00DA5A2E"/>
    <w:rsid w:val="00DA5FA8"/>
    <w:rsid w:val="00DA7605"/>
    <w:rsid w:val="00DA7995"/>
    <w:rsid w:val="00DA79BD"/>
    <w:rsid w:val="00DB0440"/>
    <w:rsid w:val="00DB06B4"/>
    <w:rsid w:val="00DB09B4"/>
    <w:rsid w:val="00DB0CC7"/>
    <w:rsid w:val="00DB118E"/>
    <w:rsid w:val="00DB3F8C"/>
    <w:rsid w:val="00DB426B"/>
    <w:rsid w:val="00DB45DE"/>
    <w:rsid w:val="00DB4821"/>
    <w:rsid w:val="00DB50B8"/>
    <w:rsid w:val="00DB5132"/>
    <w:rsid w:val="00DB5200"/>
    <w:rsid w:val="00DB5862"/>
    <w:rsid w:val="00DB7768"/>
    <w:rsid w:val="00DB7B2C"/>
    <w:rsid w:val="00DC0798"/>
    <w:rsid w:val="00DC0B90"/>
    <w:rsid w:val="00DC10C5"/>
    <w:rsid w:val="00DC1E0C"/>
    <w:rsid w:val="00DC1F48"/>
    <w:rsid w:val="00DC2644"/>
    <w:rsid w:val="00DC27FD"/>
    <w:rsid w:val="00DC2924"/>
    <w:rsid w:val="00DC2D34"/>
    <w:rsid w:val="00DC2F2E"/>
    <w:rsid w:val="00DC3E2B"/>
    <w:rsid w:val="00DC56B0"/>
    <w:rsid w:val="00DC5D0E"/>
    <w:rsid w:val="00DC6774"/>
    <w:rsid w:val="00DC6E5D"/>
    <w:rsid w:val="00DC6EAB"/>
    <w:rsid w:val="00DC7DEE"/>
    <w:rsid w:val="00DD0680"/>
    <w:rsid w:val="00DD0D93"/>
    <w:rsid w:val="00DD150C"/>
    <w:rsid w:val="00DD25D8"/>
    <w:rsid w:val="00DD260E"/>
    <w:rsid w:val="00DD288C"/>
    <w:rsid w:val="00DD3D4E"/>
    <w:rsid w:val="00DD3DD6"/>
    <w:rsid w:val="00DD3F34"/>
    <w:rsid w:val="00DD4D2F"/>
    <w:rsid w:val="00DD5976"/>
    <w:rsid w:val="00DD6952"/>
    <w:rsid w:val="00DD6BE1"/>
    <w:rsid w:val="00DD6F79"/>
    <w:rsid w:val="00DD74FA"/>
    <w:rsid w:val="00DE05B0"/>
    <w:rsid w:val="00DE0998"/>
    <w:rsid w:val="00DE19B8"/>
    <w:rsid w:val="00DE1A89"/>
    <w:rsid w:val="00DE3128"/>
    <w:rsid w:val="00DE3A64"/>
    <w:rsid w:val="00DE3B7B"/>
    <w:rsid w:val="00DE3EA2"/>
    <w:rsid w:val="00DE431E"/>
    <w:rsid w:val="00DE4459"/>
    <w:rsid w:val="00DE45F8"/>
    <w:rsid w:val="00DE4F3E"/>
    <w:rsid w:val="00DE550A"/>
    <w:rsid w:val="00DE6195"/>
    <w:rsid w:val="00DE6BA1"/>
    <w:rsid w:val="00DE769A"/>
    <w:rsid w:val="00DE773C"/>
    <w:rsid w:val="00DE7A47"/>
    <w:rsid w:val="00DE7ABC"/>
    <w:rsid w:val="00DF030E"/>
    <w:rsid w:val="00DF1653"/>
    <w:rsid w:val="00DF19CD"/>
    <w:rsid w:val="00DF1E80"/>
    <w:rsid w:val="00DF1E96"/>
    <w:rsid w:val="00DF2428"/>
    <w:rsid w:val="00DF24BC"/>
    <w:rsid w:val="00DF2671"/>
    <w:rsid w:val="00DF366E"/>
    <w:rsid w:val="00DF4780"/>
    <w:rsid w:val="00DF4B0E"/>
    <w:rsid w:val="00DF53DC"/>
    <w:rsid w:val="00DF5571"/>
    <w:rsid w:val="00DF55C6"/>
    <w:rsid w:val="00DF56ED"/>
    <w:rsid w:val="00DF5887"/>
    <w:rsid w:val="00DF5B1D"/>
    <w:rsid w:val="00DF611F"/>
    <w:rsid w:val="00DF72A7"/>
    <w:rsid w:val="00DF7607"/>
    <w:rsid w:val="00DF7EAE"/>
    <w:rsid w:val="00E01C04"/>
    <w:rsid w:val="00E03176"/>
    <w:rsid w:val="00E036B4"/>
    <w:rsid w:val="00E038DC"/>
    <w:rsid w:val="00E0409A"/>
    <w:rsid w:val="00E047D9"/>
    <w:rsid w:val="00E05134"/>
    <w:rsid w:val="00E051FF"/>
    <w:rsid w:val="00E058CC"/>
    <w:rsid w:val="00E05AA8"/>
    <w:rsid w:val="00E06429"/>
    <w:rsid w:val="00E06663"/>
    <w:rsid w:val="00E100CE"/>
    <w:rsid w:val="00E1056C"/>
    <w:rsid w:val="00E105D5"/>
    <w:rsid w:val="00E10B69"/>
    <w:rsid w:val="00E10F90"/>
    <w:rsid w:val="00E11055"/>
    <w:rsid w:val="00E11B66"/>
    <w:rsid w:val="00E12C8C"/>
    <w:rsid w:val="00E1351F"/>
    <w:rsid w:val="00E13862"/>
    <w:rsid w:val="00E13A2C"/>
    <w:rsid w:val="00E13D91"/>
    <w:rsid w:val="00E1510F"/>
    <w:rsid w:val="00E15D56"/>
    <w:rsid w:val="00E1656D"/>
    <w:rsid w:val="00E16B5F"/>
    <w:rsid w:val="00E16C9B"/>
    <w:rsid w:val="00E16DC5"/>
    <w:rsid w:val="00E17434"/>
    <w:rsid w:val="00E177B8"/>
    <w:rsid w:val="00E179B1"/>
    <w:rsid w:val="00E207F8"/>
    <w:rsid w:val="00E22693"/>
    <w:rsid w:val="00E22891"/>
    <w:rsid w:val="00E22D48"/>
    <w:rsid w:val="00E2397A"/>
    <w:rsid w:val="00E23B0D"/>
    <w:rsid w:val="00E23DAC"/>
    <w:rsid w:val="00E23E00"/>
    <w:rsid w:val="00E241FA"/>
    <w:rsid w:val="00E242AD"/>
    <w:rsid w:val="00E24DFB"/>
    <w:rsid w:val="00E25338"/>
    <w:rsid w:val="00E25F72"/>
    <w:rsid w:val="00E266E7"/>
    <w:rsid w:val="00E26B39"/>
    <w:rsid w:val="00E26E99"/>
    <w:rsid w:val="00E27BD9"/>
    <w:rsid w:val="00E30B29"/>
    <w:rsid w:val="00E315AB"/>
    <w:rsid w:val="00E31CAB"/>
    <w:rsid w:val="00E31F6C"/>
    <w:rsid w:val="00E3385E"/>
    <w:rsid w:val="00E33C3B"/>
    <w:rsid w:val="00E341A1"/>
    <w:rsid w:val="00E3485D"/>
    <w:rsid w:val="00E348A7"/>
    <w:rsid w:val="00E34BBA"/>
    <w:rsid w:val="00E3630C"/>
    <w:rsid w:val="00E36A28"/>
    <w:rsid w:val="00E36F5B"/>
    <w:rsid w:val="00E37054"/>
    <w:rsid w:val="00E37443"/>
    <w:rsid w:val="00E37B00"/>
    <w:rsid w:val="00E37CB1"/>
    <w:rsid w:val="00E40DA2"/>
    <w:rsid w:val="00E40EFC"/>
    <w:rsid w:val="00E41448"/>
    <w:rsid w:val="00E41667"/>
    <w:rsid w:val="00E41C03"/>
    <w:rsid w:val="00E42496"/>
    <w:rsid w:val="00E43096"/>
    <w:rsid w:val="00E4353D"/>
    <w:rsid w:val="00E4410C"/>
    <w:rsid w:val="00E44170"/>
    <w:rsid w:val="00E448FF"/>
    <w:rsid w:val="00E44BF9"/>
    <w:rsid w:val="00E465AE"/>
    <w:rsid w:val="00E47B80"/>
    <w:rsid w:val="00E50DB0"/>
    <w:rsid w:val="00E50F8B"/>
    <w:rsid w:val="00E51E15"/>
    <w:rsid w:val="00E51FE8"/>
    <w:rsid w:val="00E52DD5"/>
    <w:rsid w:val="00E52FEE"/>
    <w:rsid w:val="00E537AB"/>
    <w:rsid w:val="00E541F7"/>
    <w:rsid w:val="00E54B24"/>
    <w:rsid w:val="00E552B9"/>
    <w:rsid w:val="00E553E9"/>
    <w:rsid w:val="00E55561"/>
    <w:rsid w:val="00E558CA"/>
    <w:rsid w:val="00E55C44"/>
    <w:rsid w:val="00E5609D"/>
    <w:rsid w:val="00E56224"/>
    <w:rsid w:val="00E5674C"/>
    <w:rsid w:val="00E576CC"/>
    <w:rsid w:val="00E57D79"/>
    <w:rsid w:val="00E57DA1"/>
    <w:rsid w:val="00E60CDC"/>
    <w:rsid w:val="00E6110C"/>
    <w:rsid w:val="00E612BE"/>
    <w:rsid w:val="00E61611"/>
    <w:rsid w:val="00E6206F"/>
    <w:rsid w:val="00E6262F"/>
    <w:rsid w:val="00E62D01"/>
    <w:rsid w:val="00E6365A"/>
    <w:rsid w:val="00E63987"/>
    <w:rsid w:val="00E64219"/>
    <w:rsid w:val="00E64812"/>
    <w:rsid w:val="00E65588"/>
    <w:rsid w:val="00E65C37"/>
    <w:rsid w:val="00E662E5"/>
    <w:rsid w:val="00E66990"/>
    <w:rsid w:val="00E67AF4"/>
    <w:rsid w:val="00E70863"/>
    <w:rsid w:val="00E70DF7"/>
    <w:rsid w:val="00E71BE7"/>
    <w:rsid w:val="00E71D63"/>
    <w:rsid w:val="00E71ED6"/>
    <w:rsid w:val="00E7222F"/>
    <w:rsid w:val="00E736A2"/>
    <w:rsid w:val="00E73754"/>
    <w:rsid w:val="00E73CC2"/>
    <w:rsid w:val="00E74A03"/>
    <w:rsid w:val="00E74D0F"/>
    <w:rsid w:val="00E74F27"/>
    <w:rsid w:val="00E7577A"/>
    <w:rsid w:val="00E75AA9"/>
    <w:rsid w:val="00E76C53"/>
    <w:rsid w:val="00E77CA4"/>
    <w:rsid w:val="00E77F7D"/>
    <w:rsid w:val="00E837FE"/>
    <w:rsid w:val="00E838FC"/>
    <w:rsid w:val="00E839F8"/>
    <w:rsid w:val="00E840C2"/>
    <w:rsid w:val="00E847B2"/>
    <w:rsid w:val="00E87020"/>
    <w:rsid w:val="00E872D0"/>
    <w:rsid w:val="00E90676"/>
    <w:rsid w:val="00E90BDB"/>
    <w:rsid w:val="00E90DC4"/>
    <w:rsid w:val="00E90FB3"/>
    <w:rsid w:val="00E9140D"/>
    <w:rsid w:val="00E914DF"/>
    <w:rsid w:val="00E9176F"/>
    <w:rsid w:val="00E92183"/>
    <w:rsid w:val="00E92A8C"/>
    <w:rsid w:val="00E92ECE"/>
    <w:rsid w:val="00E93148"/>
    <w:rsid w:val="00E93896"/>
    <w:rsid w:val="00E93913"/>
    <w:rsid w:val="00E93D76"/>
    <w:rsid w:val="00E94EB0"/>
    <w:rsid w:val="00E9530E"/>
    <w:rsid w:val="00E96AC6"/>
    <w:rsid w:val="00E9795F"/>
    <w:rsid w:val="00E97D41"/>
    <w:rsid w:val="00EA03D6"/>
    <w:rsid w:val="00EA0F91"/>
    <w:rsid w:val="00EA279D"/>
    <w:rsid w:val="00EA2D92"/>
    <w:rsid w:val="00EA2E0E"/>
    <w:rsid w:val="00EA2EF6"/>
    <w:rsid w:val="00EA3071"/>
    <w:rsid w:val="00EA3556"/>
    <w:rsid w:val="00EA3636"/>
    <w:rsid w:val="00EA4239"/>
    <w:rsid w:val="00EA4781"/>
    <w:rsid w:val="00EA486D"/>
    <w:rsid w:val="00EA4D73"/>
    <w:rsid w:val="00EA53F2"/>
    <w:rsid w:val="00EA5581"/>
    <w:rsid w:val="00EA66D7"/>
    <w:rsid w:val="00EA70EF"/>
    <w:rsid w:val="00EB0019"/>
    <w:rsid w:val="00EB0292"/>
    <w:rsid w:val="00EB0650"/>
    <w:rsid w:val="00EB07BD"/>
    <w:rsid w:val="00EB0870"/>
    <w:rsid w:val="00EB0A30"/>
    <w:rsid w:val="00EB0C2D"/>
    <w:rsid w:val="00EB1F12"/>
    <w:rsid w:val="00EB228E"/>
    <w:rsid w:val="00EB2293"/>
    <w:rsid w:val="00EB3461"/>
    <w:rsid w:val="00EB3D7C"/>
    <w:rsid w:val="00EB5351"/>
    <w:rsid w:val="00EB5875"/>
    <w:rsid w:val="00EB5F66"/>
    <w:rsid w:val="00EC1143"/>
    <w:rsid w:val="00EC1B94"/>
    <w:rsid w:val="00EC2320"/>
    <w:rsid w:val="00EC36AF"/>
    <w:rsid w:val="00EC3889"/>
    <w:rsid w:val="00EC39A0"/>
    <w:rsid w:val="00EC3EE4"/>
    <w:rsid w:val="00EC44C1"/>
    <w:rsid w:val="00EC47D8"/>
    <w:rsid w:val="00EC4E2A"/>
    <w:rsid w:val="00EC4F5C"/>
    <w:rsid w:val="00EC51E8"/>
    <w:rsid w:val="00EC569F"/>
    <w:rsid w:val="00EC66BF"/>
    <w:rsid w:val="00EC704A"/>
    <w:rsid w:val="00EC75D4"/>
    <w:rsid w:val="00EC7BF5"/>
    <w:rsid w:val="00ED0802"/>
    <w:rsid w:val="00ED2162"/>
    <w:rsid w:val="00ED21D5"/>
    <w:rsid w:val="00ED26D4"/>
    <w:rsid w:val="00ED2924"/>
    <w:rsid w:val="00ED3350"/>
    <w:rsid w:val="00ED3B44"/>
    <w:rsid w:val="00ED43EB"/>
    <w:rsid w:val="00ED4C68"/>
    <w:rsid w:val="00ED53A4"/>
    <w:rsid w:val="00ED59E4"/>
    <w:rsid w:val="00ED640C"/>
    <w:rsid w:val="00ED7CD1"/>
    <w:rsid w:val="00EE2869"/>
    <w:rsid w:val="00EE2BF5"/>
    <w:rsid w:val="00EE33C2"/>
    <w:rsid w:val="00EE3AB1"/>
    <w:rsid w:val="00EE42A7"/>
    <w:rsid w:val="00EE5781"/>
    <w:rsid w:val="00EE598E"/>
    <w:rsid w:val="00EE5F04"/>
    <w:rsid w:val="00EE6BAD"/>
    <w:rsid w:val="00EE6CFE"/>
    <w:rsid w:val="00EE7DA2"/>
    <w:rsid w:val="00EF006A"/>
    <w:rsid w:val="00EF045E"/>
    <w:rsid w:val="00EF0BE3"/>
    <w:rsid w:val="00EF119C"/>
    <w:rsid w:val="00EF1352"/>
    <w:rsid w:val="00EF13F2"/>
    <w:rsid w:val="00EF1BC8"/>
    <w:rsid w:val="00EF1BE1"/>
    <w:rsid w:val="00EF23D7"/>
    <w:rsid w:val="00EF2A91"/>
    <w:rsid w:val="00EF35F8"/>
    <w:rsid w:val="00EF3C3A"/>
    <w:rsid w:val="00EF4A17"/>
    <w:rsid w:val="00EF554B"/>
    <w:rsid w:val="00EF55C3"/>
    <w:rsid w:val="00EF5A25"/>
    <w:rsid w:val="00EF5A30"/>
    <w:rsid w:val="00EF5B9A"/>
    <w:rsid w:val="00EF60D9"/>
    <w:rsid w:val="00EF6103"/>
    <w:rsid w:val="00EF664D"/>
    <w:rsid w:val="00EF66AC"/>
    <w:rsid w:val="00EF6E77"/>
    <w:rsid w:val="00EF7AC6"/>
    <w:rsid w:val="00F004B4"/>
    <w:rsid w:val="00F00F2B"/>
    <w:rsid w:val="00F01012"/>
    <w:rsid w:val="00F01133"/>
    <w:rsid w:val="00F01650"/>
    <w:rsid w:val="00F01C36"/>
    <w:rsid w:val="00F02DD3"/>
    <w:rsid w:val="00F05AF5"/>
    <w:rsid w:val="00F06306"/>
    <w:rsid w:val="00F063AE"/>
    <w:rsid w:val="00F06730"/>
    <w:rsid w:val="00F069DC"/>
    <w:rsid w:val="00F06B8A"/>
    <w:rsid w:val="00F10570"/>
    <w:rsid w:val="00F10FEB"/>
    <w:rsid w:val="00F12E9D"/>
    <w:rsid w:val="00F13823"/>
    <w:rsid w:val="00F145DE"/>
    <w:rsid w:val="00F14D14"/>
    <w:rsid w:val="00F15307"/>
    <w:rsid w:val="00F154C5"/>
    <w:rsid w:val="00F15C05"/>
    <w:rsid w:val="00F15E8D"/>
    <w:rsid w:val="00F16395"/>
    <w:rsid w:val="00F165B1"/>
    <w:rsid w:val="00F1685E"/>
    <w:rsid w:val="00F17452"/>
    <w:rsid w:val="00F17D26"/>
    <w:rsid w:val="00F17DDC"/>
    <w:rsid w:val="00F20EFB"/>
    <w:rsid w:val="00F20F2E"/>
    <w:rsid w:val="00F21AC7"/>
    <w:rsid w:val="00F22082"/>
    <w:rsid w:val="00F22ADF"/>
    <w:rsid w:val="00F22F0D"/>
    <w:rsid w:val="00F23192"/>
    <w:rsid w:val="00F23A37"/>
    <w:rsid w:val="00F23DDA"/>
    <w:rsid w:val="00F243E1"/>
    <w:rsid w:val="00F24A17"/>
    <w:rsid w:val="00F24EE9"/>
    <w:rsid w:val="00F251E4"/>
    <w:rsid w:val="00F253BD"/>
    <w:rsid w:val="00F25EE6"/>
    <w:rsid w:val="00F2681A"/>
    <w:rsid w:val="00F26EA3"/>
    <w:rsid w:val="00F27351"/>
    <w:rsid w:val="00F30BEA"/>
    <w:rsid w:val="00F30DC6"/>
    <w:rsid w:val="00F31726"/>
    <w:rsid w:val="00F31D2A"/>
    <w:rsid w:val="00F31D76"/>
    <w:rsid w:val="00F32039"/>
    <w:rsid w:val="00F3242E"/>
    <w:rsid w:val="00F326B7"/>
    <w:rsid w:val="00F3392C"/>
    <w:rsid w:val="00F34280"/>
    <w:rsid w:val="00F343A3"/>
    <w:rsid w:val="00F3486D"/>
    <w:rsid w:val="00F354EB"/>
    <w:rsid w:val="00F35566"/>
    <w:rsid w:val="00F35752"/>
    <w:rsid w:val="00F35A5D"/>
    <w:rsid w:val="00F3638E"/>
    <w:rsid w:val="00F364F1"/>
    <w:rsid w:val="00F378EB"/>
    <w:rsid w:val="00F37931"/>
    <w:rsid w:val="00F40431"/>
    <w:rsid w:val="00F40672"/>
    <w:rsid w:val="00F42759"/>
    <w:rsid w:val="00F43505"/>
    <w:rsid w:val="00F43655"/>
    <w:rsid w:val="00F43DCC"/>
    <w:rsid w:val="00F43E26"/>
    <w:rsid w:val="00F43F20"/>
    <w:rsid w:val="00F44978"/>
    <w:rsid w:val="00F44EC5"/>
    <w:rsid w:val="00F47265"/>
    <w:rsid w:val="00F473F0"/>
    <w:rsid w:val="00F474F3"/>
    <w:rsid w:val="00F47CCA"/>
    <w:rsid w:val="00F501A6"/>
    <w:rsid w:val="00F503F8"/>
    <w:rsid w:val="00F50E62"/>
    <w:rsid w:val="00F51827"/>
    <w:rsid w:val="00F52808"/>
    <w:rsid w:val="00F53242"/>
    <w:rsid w:val="00F533FA"/>
    <w:rsid w:val="00F534AF"/>
    <w:rsid w:val="00F53518"/>
    <w:rsid w:val="00F538F5"/>
    <w:rsid w:val="00F53BA5"/>
    <w:rsid w:val="00F53DE2"/>
    <w:rsid w:val="00F53E15"/>
    <w:rsid w:val="00F5465F"/>
    <w:rsid w:val="00F54F90"/>
    <w:rsid w:val="00F5587E"/>
    <w:rsid w:val="00F56E87"/>
    <w:rsid w:val="00F57483"/>
    <w:rsid w:val="00F576AC"/>
    <w:rsid w:val="00F579DE"/>
    <w:rsid w:val="00F57C9B"/>
    <w:rsid w:val="00F57EC3"/>
    <w:rsid w:val="00F60035"/>
    <w:rsid w:val="00F61650"/>
    <w:rsid w:val="00F61D3D"/>
    <w:rsid w:val="00F61F0F"/>
    <w:rsid w:val="00F61F8F"/>
    <w:rsid w:val="00F6210A"/>
    <w:rsid w:val="00F62257"/>
    <w:rsid w:val="00F638E4"/>
    <w:rsid w:val="00F639B7"/>
    <w:rsid w:val="00F64C07"/>
    <w:rsid w:val="00F65208"/>
    <w:rsid w:val="00F66184"/>
    <w:rsid w:val="00F66DD5"/>
    <w:rsid w:val="00F6744E"/>
    <w:rsid w:val="00F677D1"/>
    <w:rsid w:val="00F67FB5"/>
    <w:rsid w:val="00F7000A"/>
    <w:rsid w:val="00F706AC"/>
    <w:rsid w:val="00F70B37"/>
    <w:rsid w:val="00F717A0"/>
    <w:rsid w:val="00F71839"/>
    <w:rsid w:val="00F72DB1"/>
    <w:rsid w:val="00F72EC2"/>
    <w:rsid w:val="00F72F9B"/>
    <w:rsid w:val="00F7336F"/>
    <w:rsid w:val="00F74D19"/>
    <w:rsid w:val="00F765F8"/>
    <w:rsid w:val="00F7727B"/>
    <w:rsid w:val="00F77B56"/>
    <w:rsid w:val="00F80596"/>
    <w:rsid w:val="00F80636"/>
    <w:rsid w:val="00F81704"/>
    <w:rsid w:val="00F81C01"/>
    <w:rsid w:val="00F81C96"/>
    <w:rsid w:val="00F82263"/>
    <w:rsid w:val="00F82296"/>
    <w:rsid w:val="00F8356E"/>
    <w:rsid w:val="00F83604"/>
    <w:rsid w:val="00F8372D"/>
    <w:rsid w:val="00F849B7"/>
    <w:rsid w:val="00F84F90"/>
    <w:rsid w:val="00F85A0C"/>
    <w:rsid w:val="00F85B31"/>
    <w:rsid w:val="00F8638C"/>
    <w:rsid w:val="00F865D7"/>
    <w:rsid w:val="00F86C31"/>
    <w:rsid w:val="00F87277"/>
    <w:rsid w:val="00F8728F"/>
    <w:rsid w:val="00F87F03"/>
    <w:rsid w:val="00F90B5B"/>
    <w:rsid w:val="00F9122E"/>
    <w:rsid w:val="00F92144"/>
    <w:rsid w:val="00F92921"/>
    <w:rsid w:val="00F9362A"/>
    <w:rsid w:val="00F93B50"/>
    <w:rsid w:val="00F93D0B"/>
    <w:rsid w:val="00F94B40"/>
    <w:rsid w:val="00F94BA4"/>
    <w:rsid w:val="00F94EFC"/>
    <w:rsid w:val="00F965C9"/>
    <w:rsid w:val="00F96BE5"/>
    <w:rsid w:val="00F97EB5"/>
    <w:rsid w:val="00FA0501"/>
    <w:rsid w:val="00FA148C"/>
    <w:rsid w:val="00FA158F"/>
    <w:rsid w:val="00FA18E6"/>
    <w:rsid w:val="00FA22D8"/>
    <w:rsid w:val="00FA2FB5"/>
    <w:rsid w:val="00FA3353"/>
    <w:rsid w:val="00FA3CEC"/>
    <w:rsid w:val="00FA4388"/>
    <w:rsid w:val="00FA4A71"/>
    <w:rsid w:val="00FA5091"/>
    <w:rsid w:val="00FA5704"/>
    <w:rsid w:val="00FA6162"/>
    <w:rsid w:val="00FA73CB"/>
    <w:rsid w:val="00FB0273"/>
    <w:rsid w:val="00FB0E11"/>
    <w:rsid w:val="00FB14BE"/>
    <w:rsid w:val="00FB2055"/>
    <w:rsid w:val="00FB2E61"/>
    <w:rsid w:val="00FB32EE"/>
    <w:rsid w:val="00FB38E1"/>
    <w:rsid w:val="00FB48E5"/>
    <w:rsid w:val="00FB4CFE"/>
    <w:rsid w:val="00FB594A"/>
    <w:rsid w:val="00FB6657"/>
    <w:rsid w:val="00FB6BDE"/>
    <w:rsid w:val="00FB6E63"/>
    <w:rsid w:val="00FB6E99"/>
    <w:rsid w:val="00FB79C2"/>
    <w:rsid w:val="00FB7B74"/>
    <w:rsid w:val="00FC005D"/>
    <w:rsid w:val="00FC0E3E"/>
    <w:rsid w:val="00FC1424"/>
    <w:rsid w:val="00FC142E"/>
    <w:rsid w:val="00FC1C3B"/>
    <w:rsid w:val="00FC2721"/>
    <w:rsid w:val="00FC3455"/>
    <w:rsid w:val="00FC3A54"/>
    <w:rsid w:val="00FC4347"/>
    <w:rsid w:val="00FC4703"/>
    <w:rsid w:val="00FC476F"/>
    <w:rsid w:val="00FC4F37"/>
    <w:rsid w:val="00FC532B"/>
    <w:rsid w:val="00FC573A"/>
    <w:rsid w:val="00FC5BC2"/>
    <w:rsid w:val="00FC5E93"/>
    <w:rsid w:val="00FC5F1F"/>
    <w:rsid w:val="00FC6050"/>
    <w:rsid w:val="00FC70FE"/>
    <w:rsid w:val="00FC7BD9"/>
    <w:rsid w:val="00FC7C7E"/>
    <w:rsid w:val="00FC7F9E"/>
    <w:rsid w:val="00FD0EC7"/>
    <w:rsid w:val="00FD222D"/>
    <w:rsid w:val="00FD2B30"/>
    <w:rsid w:val="00FD2EB2"/>
    <w:rsid w:val="00FD2F5C"/>
    <w:rsid w:val="00FD45B8"/>
    <w:rsid w:val="00FD45BA"/>
    <w:rsid w:val="00FD4B7D"/>
    <w:rsid w:val="00FD4D95"/>
    <w:rsid w:val="00FD5135"/>
    <w:rsid w:val="00FD5225"/>
    <w:rsid w:val="00FD616F"/>
    <w:rsid w:val="00FD6BF4"/>
    <w:rsid w:val="00FD6F70"/>
    <w:rsid w:val="00FD77B8"/>
    <w:rsid w:val="00FE1789"/>
    <w:rsid w:val="00FE1AF7"/>
    <w:rsid w:val="00FE1E67"/>
    <w:rsid w:val="00FE2193"/>
    <w:rsid w:val="00FE2AD0"/>
    <w:rsid w:val="00FE3078"/>
    <w:rsid w:val="00FE3453"/>
    <w:rsid w:val="00FE46A6"/>
    <w:rsid w:val="00FE698D"/>
    <w:rsid w:val="00FE6E8F"/>
    <w:rsid w:val="00FE7A46"/>
    <w:rsid w:val="00FE7D54"/>
    <w:rsid w:val="00FE7D8B"/>
    <w:rsid w:val="00FF0CB3"/>
    <w:rsid w:val="00FF185A"/>
    <w:rsid w:val="00FF2498"/>
    <w:rsid w:val="00FF2DD3"/>
    <w:rsid w:val="00FF2DE5"/>
    <w:rsid w:val="00FF37A6"/>
    <w:rsid w:val="00FF44DF"/>
    <w:rsid w:val="00FF4A57"/>
    <w:rsid w:val="00FF4DB9"/>
    <w:rsid w:val="00FF4F3B"/>
    <w:rsid w:val="00FF507A"/>
    <w:rsid w:val="00FF5981"/>
    <w:rsid w:val="00FF68C5"/>
    <w:rsid w:val="00FF6A7B"/>
    <w:rsid w:val="00FF76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600358B"/>
  <w15:docId w15:val="{5685D80A-8B04-4DC8-B952-37EC7B3D9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1457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861457"/>
    <w:pPr>
      <w:keepNext/>
      <w:numPr>
        <w:numId w:val="1"/>
      </w:numPr>
      <w:outlineLvl w:val="0"/>
    </w:pPr>
    <w:rPr>
      <w:szCs w:val="20"/>
    </w:rPr>
  </w:style>
  <w:style w:type="paragraph" w:styleId="Nagwek2">
    <w:name w:val="heading 2"/>
    <w:basedOn w:val="Normalny"/>
    <w:next w:val="Normalny"/>
    <w:qFormat/>
    <w:rsid w:val="00861457"/>
    <w:pPr>
      <w:keepNext/>
      <w:numPr>
        <w:ilvl w:val="1"/>
        <w:numId w:val="1"/>
      </w:numPr>
      <w:spacing w:before="200"/>
      <w:ind w:left="357" w:firstLine="0"/>
      <w:jc w:val="both"/>
      <w:outlineLvl w:val="1"/>
    </w:pPr>
    <w:rPr>
      <w:rFonts w:ascii="Arial" w:hAnsi="Arial" w:cs="Arial"/>
      <w:szCs w:val="20"/>
    </w:rPr>
  </w:style>
  <w:style w:type="paragraph" w:styleId="Nagwek3">
    <w:name w:val="heading 3"/>
    <w:basedOn w:val="Normalny"/>
    <w:next w:val="Normalny"/>
    <w:qFormat/>
    <w:rsid w:val="00861457"/>
    <w:pPr>
      <w:keepNext/>
      <w:numPr>
        <w:ilvl w:val="2"/>
        <w:numId w:val="1"/>
      </w:numPr>
      <w:jc w:val="center"/>
      <w:outlineLvl w:val="2"/>
    </w:pPr>
    <w:rPr>
      <w:rFonts w:ascii="Arial" w:hAnsi="Arial" w:cs="Arial"/>
      <w:b/>
      <w:sz w:val="48"/>
      <w:szCs w:val="20"/>
    </w:rPr>
  </w:style>
  <w:style w:type="paragraph" w:styleId="Nagwek4">
    <w:name w:val="heading 4"/>
    <w:basedOn w:val="Normalny"/>
    <w:next w:val="Normalny"/>
    <w:qFormat/>
    <w:rsid w:val="00861457"/>
    <w:pPr>
      <w:keepNext/>
      <w:numPr>
        <w:ilvl w:val="3"/>
        <w:numId w:val="1"/>
      </w:numPr>
      <w:jc w:val="center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861457"/>
    <w:pPr>
      <w:keepNext/>
      <w:numPr>
        <w:ilvl w:val="4"/>
        <w:numId w:val="1"/>
      </w:numPr>
      <w:outlineLvl w:val="4"/>
    </w:pPr>
    <w:rPr>
      <w:rFonts w:ascii="Arial" w:hAnsi="Arial" w:cs="Arial"/>
      <w:b/>
      <w:bCs/>
    </w:rPr>
  </w:style>
  <w:style w:type="paragraph" w:styleId="Nagwek6">
    <w:name w:val="heading 6"/>
    <w:basedOn w:val="Normalny"/>
    <w:next w:val="Normalny"/>
    <w:qFormat/>
    <w:rsid w:val="00861457"/>
    <w:pPr>
      <w:keepNext/>
      <w:numPr>
        <w:ilvl w:val="5"/>
        <w:numId w:val="1"/>
      </w:numPr>
      <w:outlineLvl w:val="5"/>
    </w:pPr>
    <w:rPr>
      <w:rFonts w:ascii="Arial" w:hAnsi="Arial" w:cs="Arial"/>
      <w:b/>
      <w:bCs/>
      <w:sz w:val="22"/>
    </w:rPr>
  </w:style>
  <w:style w:type="paragraph" w:styleId="Nagwek7">
    <w:name w:val="heading 7"/>
    <w:basedOn w:val="Normalny"/>
    <w:next w:val="Normalny"/>
    <w:qFormat/>
    <w:rsid w:val="00861457"/>
    <w:pPr>
      <w:keepNext/>
      <w:numPr>
        <w:ilvl w:val="6"/>
        <w:numId w:val="1"/>
      </w:numPr>
      <w:jc w:val="right"/>
      <w:outlineLvl w:val="6"/>
    </w:pPr>
    <w:rPr>
      <w:szCs w:val="20"/>
    </w:rPr>
  </w:style>
  <w:style w:type="paragraph" w:styleId="Nagwek8">
    <w:name w:val="heading 8"/>
    <w:basedOn w:val="Normalny"/>
    <w:next w:val="Normalny"/>
    <w:qFormat/>
    <w:rsid w:val="00861457"/>
    <w:pPr>
      <w:keepNext/>
      <w:numPr>
        <w:ilvl w:val="7"/>
        <w:numId w:val="1"/>
      </w:numPr>
      <w:ind w:left="708" w:firstLine="708"/>
      <w:outlineLvl w:val="7"/>
    </w:pPr>
    <w:rPr>
      <w:b/>
      <w:bCs/>
      <w:szCs w:val="20"/>
    </w:rPr>
  </w:style>
  <w:style w:type="paragraph" w:styleId="Nagwek9">
    <w:name w:val="heading 9"/>
    <w:basedOn w:val="Normalny"/>
    <w:next w:val="Normalny"/>
    <w:qFormat/>
    <w:rsid w:val="00861457"/>
    <w:pPr>
      <w:keepNext/>
      <w:numPr>
        <w:ilvl w:val="8"/>
        <w:numId w:val="1"/>
      </w:numPr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861457"/>
    <w:rPr>
      <w:rFonts w:ascii="Arial" w:eastAsia="Times New Roman" w:hAnsi="Arial" w:cs="Arial"/>
      <w:b w:val="0"/>
      <w:i w:val="0"/>
      <w:sz w:val="24"/>
      <w:szCs w:val="24"/>
    </w:rPr>
  </w:style>
  <w:style w:type="character" w:customStyle="1" w:styleId="WW8Num2z0">
    <w:name w:val="WW8Num2z0"/>
    <w:rsid w:val="00861457"/>
    <w:rPr>
      <w:b w:val="0"/>
      <w:i w:val="0"/>
      <w:sz w:val="24"/>
    </w:rPr>
  </w:style>
  <w:style w:type="character" w:customStyle="1" w:styleId="WW8Num4z0">
    <w:name w:val="WW8Num4z0"/>
    <w:rsid w:val="00861457"/>
    <w:rPr>
      <w:b w:val="0"/>
      <w:i w:val="0"/>
      <w:sz w:val="24"/>
    </w:rPr>
  </w:style>
  <w:style w:type="character" w:customStyle="1" w:styleId="WW8Num7z0">
    <w:name w:val="WW8Num7z0"/>
    <w:rsid w:val="00861457"/>
    <w:rPr>
      <w:rFonts w:ascii="Arial" w:eastAsia="Times New Roman" w:hAnsi="Arial" w:cs="Arial"/>
    </w:rPr>
  </w:style>
  <w:style w:type="character" w:customStyle="1" w:styleId="WW8Num7z1">
    <w:name w:val="WW8Num7z1"/>
    <w:rsid w:val="00861457"/>
    <w:rPr>
      <w:rFonts w:ascii="StarSymbol" w:hAnsi="StarSymbol" w:cs="StarSymbol"/>
      <w:b w:val="0"/>
      <w:i w:val="0"/>
      <w:sz w:val="24"/>
    </w:rPr>
  </w:style>
  <w:style w:type="character" w:customStyle="1" w:styleId="WW8Num8z0">
    <w:name w:val="WW8Num8z0"/>
    <w:rsid w:val="00861457"/>
    <w:rPr>
      <w:rFonts w:ascii="Arial" w:hAnsi="Arial" w:cs="Arial"/>
      <w:b w:val="0"/>
      <w:i w:val="0"/>
      <w:sz w:val="22"/>
      <w:szCs w:val="22"/>
    </w:rPr>
  </w:style>
  <w:style w:type="character" w:customStyle="1" w:styleId="WW8Num11z0">
    <w:name w:val="WW8Num11z0"/>
    <w:rsid w:val="00861457"/>
    <w:rPr>
      <w:rFonts w:ascii="Arial" w:eastAsia="Times New Roman" w:hAnsi="Arial" w:cs="Times New Roman"/>
      <w:b w:val="0"/>
      <w:i w:val="0"/>
      <w:sz w:val="22"/>
      <w:szCs w:val="22"/>
    </w:rPr>
  </w:style>
  <w:style w:type="character" w:customStyle="1" w:styleId="WW8Num12z0">
    <w:name w:val="WW8Num12z0"/>
    <w:rsid w:val="00861457"/>
    <w:rPr>
      <w:color w:val="000000"/>
    </w:rPr>
  </w:style>
  <w:style w:type="character" w:customStyle="1" w:styleId="WW8Num15z0">
    <w:name w:val="WW8Num15z0"/>
    <w:rsid w:val="00861457"/>
    <w:rPr>
      <w:rFonts w:ascii="Arial" w:hAnsi="Arial" w:cs="Arial"/>
      <w:b/>
    </w:rPr>
  </w:style>
  <w:style w:type="character" w:customStyle="1" w:styleId="WW8Num15z1">
    <w:name w:val="WW8Num15z1"/>
    <w:rsid w:val="00861457"/>
    <w:rPr>
      <w:rFonts w:ascii="Arial" w:hAnsi="Arial" w:cs="Arial"/>
      <w:b w:val="0"/>
    </w:rPr>
  </w:style>
  <w:style w:type="character" w:customStyle="1" w:styleId="WW8Num15z2">
    <w:name w:val="WW8Num15z2"/>
    <w:rsid w:val="00861457"/>
    <w:rPr>
      <w:rFonts w:ascii="Times New Roman" w:hAnsi="Times New Roman" w:cs="Times New Roman"/>
      <w:b/>
    </w:rPr>
  </w:style>
  <w:style w:type="character" w:customStyle="1" w:styleId="WW8Num17z0">
    <w:name w:val="WW8Num17z0"/>
    <w:rsid w:val="00861457"/>
    <w:rPr>
      <w:rFonts w:ascii="Arial" w:eastAsia="Times New Roman" w:hAnsi="Arial" w:cs="Times New Roman"/>
      <w:b w:val="0"/>
      <w:i w:val="0"/>
      <w:sz w:val="24"/>
    </w:rPr>
  </w:style>
  <w:style w:type="character" w:customStyle="1" w:styleId="WW8Num18z0">
    <w:name w:val="WW8Num18z0"/>
    <w:rsid w:val="00861457"/>
    <w:rPr>
      <w:rFonts w:ascii="Arial" w:hAnsi="Arial" w:cs="Arial"/>
      <w:b w:val="0"/>
      <w:i w:val="0"/>
      <w:sz w:val="22"/>
      <w:szCs w:val="22"/>
    </w:rPr>
  </w:style>
  <w:style w:type="character" w:customStyle="1" w:styleId="WW8Num21z0">
    <w:name w:val="WW8Num21z0"/>
    <w:rsid w:val="00861457"/>
    <w:rPr>
      <w:rFonts w:ascii="Symbol" w:hAnsi="Symbol" w:cs="Symbol"/>
    </w:rPr>
  </w:style>
  <w:style w:type="character" w:customStyle="1" w:styleId="WW8Num21z1">
    <w:name w:val="WW8Num21z1"/>
    <w:rsid w:val="00861457"/>
    <w:rPr>
      <w:rFonts w:ascii="Courier New" w:hAnsi="Courier New" w:cs="Courier New"/>
    </w:rPr>
  </w:style>
  <w:style w:type="character" w:customStyle="1" w:styleId="WW8Num21z2">
    <w:name w:val="WW8Num21z2"/>
    <w:rsid w:val="00861457"/>
    <w:rPr>
      <w:rFonts w:ascii="Wingdings" w:hAnsi="Wingdings" w:cs="Wingdings"/>
    </w:rPr>
  </w:style>
  <w:style w:type="character" w:customStyle="1" w:styleId="WW8Num22z0">
    <w:name w:val="WW8Num22z0"/>
    <w:rsid w:val="00861457"/>
    <w:rPr>
      <w:rFonts w:ascii="Arial" w:hAnsi="Arial" w:cs="Arial"/>
      <w:b w:val="0"/>
      <w:i w:val="0"/>
      <w:sz w:val="22"/>
      <w:szCs w:val="22"/>
    </w:rPr>
  </w:style>
  <w:style w:type="character" w:customStyle="1" w:styleId="WW8Num23z0">
    <w:name w:val="WW8Num23z0"/>
    <w:rsid w:val="00861457"/>
    <w:rPr>
      <w:rFonts w:ascii="Arial" w:hAnsi="Arial" w:cs="Arial"/>
      <w:b w:val="0"/>
      <w:i w:val="0"/>
      <w:sz w:val="22"/>
      <w:szCs w:val="22"/>
    </w:rPr>
  </w:style>
  <w:style w:type="character" w:customStyle="1" w:styleId="WW8Num24z0">
    <w:name w:val="WW8Num24z0"/>
    <w:rsid w:val="00861457"/>
    <w:rPr>
      <w:b w:val="0"/>
    </w:rPr>
  </w:style>
  <w:style w:type="character" w:customStyle="1" w:styleId="WW8Num27z0">
    <w:name w:val="WW8Num27z0"/>
    <w:rsid w:val="00861457"/>
    <w:rPr>
      <w:rFonts w:ascii="Arial" w:hAnsi="Arial" w:cs="Arial"/>
      <w:b w:val="0"/>
      <w:i w:val="0"/>
      <w:sz w:val="24"/>
    </w:rPr>
  </w:style>
  <w:style w:type="character" w:customStyle="1" w:styleId="WW8Num28z0">
    <w:name w:val="WW8Num28z0"/>
    <w:rsid w:val="00861457"/>
    <w:rPr>
      <w:rFonts w:ascii="Symbol" w:hAnsi="Symbol" w:cs="Symbol"/>
    </w:rPr>
  </w:style>
  <w:style w:type="character" w:customStyle="1" w:styleId="WW8Num29z0">
    <w:name w:val="WW8Num29z0"/>
    <w:rsid w:val="00861457"/>
    <w:rPr>
      <w:rFonts w:ascii="Symbol" w:hAnsi="Symbol" w:cs="Symbol"/>
    </w:rPr>
  </w:style>
  <w:style w:type="character" w:customStyle="1" w:styleId="WW8Num29z1">
    <w:name w:val="WW8Num29z1"/>
    <w:rsid w:val="00861457"/>
    <w:rPr>
      <w:rFonts w:ascii="Courier New" w:hAnsi="Courier New" w:cs="Courier New"/>
    </w:rPr>
  </w:style>
  <w:style w:type="character" w:customStyle="1" w:styleId="WW8Num29z2">
    <w:name w:val="WW8Num29z2"/>
    <w:rsid w:val="00861457"/>
    <w:rPr>
      <w:rFonts w:ascii="Wingdings" w:hAnsi="Wingdings" w:cs="Wingdings"/>
    </w:rPr>
  </w:style>
  <w:style w:type="character" w:customStyle="1" w:styleId="WW8Num30z0">
    <w:name w:val="WW8Num30z0"/>
    <w:rsid w:val="00861457"/>
    <w:rPr>
      <w:rFonts w:ascii="Symbol" w:hAnsi="Symbol" w:cs="Symbol"/>
    </w:rPr>
  </w:style>
  <w:style w:type="character" w:customStyle="1" w:styleId="WW8Num30z1">
    <w:name w:val="WW8Num30z1"/>
    <w:rsid w:val="00861457"/>
    <w:rPr>
      <w:rFonts w:ascii="Courier New" w:hAnsi="Courier New" w:cs="Courier New"/>
    </w:rPr>
  </w:style>
  <w:style w:type="character" w:customStyle="1" w:styleId="WW8Num30z2">
    <w:name w:val="WW8Num30z2"/>
    <w:rsid w:val="00861457"/>
    <w:rPr>
      <w:rFonts w:ascii="Wingdings" w:hAnsi="Wingdings" w:cs="Wingdings"/>
    </w:rPr>
  </w:style>
  <w:style w:type="character" w:customStyle="1" w:styleId="WW8Num31z0">
    <w:name w:val="WW8Num31z0"/>
    <w:rsid w:val="00861457"/>
    <w:rPr>
      <w:rFonts w:ascii="Arial" w:hAnsi="Arial" w:cs="Arial"/>
      <w:b w:val="0"/>
      <w:i w:val="0"/>
      <w:sz w:val="24"/>
    </w:rPr>
  </w:style>
  <w:style w:type="character" w:customStyle="1" w:styleId="WW8Num31z1">
    <w:name w:val="WW8Num31z1"/>
    <w:rsid w:val="00861457"/>
    <w:rPr>
      <w:b w:val="0"/>
    </w:rPr>
  </w:style>
  <w:style w:type="character" w:customStyle="1" w:styleId="WW8Num32z0">
    <w:name w:val="WW8Num32z0"/>
    <w:rsid w:val="00861457"/>
    <w:rPr>
      <w:b w:val="0"/>
      <w:i w:val="0"/>
      <w:sz w:val="24"/>
    </w:rPr>
  </w:style>
  <w:style w:type="character" w:customStyle="1" w:styleId="WW8Num32z1">
    <w:name w:val="WW8Num32z1"/>
    <w:rsid w:val="00861457"/>
    <w:rPr>
      <w:rFonts w:ascii="Symbol" w:hAnsi="Symbol" w:cs="Symbol"/>
      <w:b w:val="0"/>
      <w:i w:val="0"/>
      <w:sz w:val="24"/>
    </w:rPr>
  </w:style>
  <w:style w:type="character" w:customStyle="1" w:styleId="WW8Num32z3">
    <w:name w:val="WW8Num32z3"/>
    <w:rsid w:val="00861457"/>
    <w:rPr>
      <w:rFonts w:ascii="Arial" w:hAnsi="Arial" w:cs="Arial"/>
      <w:b w:val="0"/>
      <w:i w:val="0"/>
      <w:sz w:val="22"/>
      <w:szCs w:val="22"/>
    </w:rPr>
  </w:style>
  <w:style w:type="character" w:customStyle="1" w:styleId="WW8Num33z0">
    <w:name w:val="WW8Num33z0"/>
    <w:rsid w:val="00861457"/>
    <w:rPr>
      <w:rFonts w:ascii="Arial" w:hAnsi="Arial" w:cs="Arial"/>
      <w:b w:val="0"/>
      <w:i w:val="0"/>
      <w:sz w:val="22"/>
      <w:szCs w:val="22"/>
    </w:rPr>
  </w:style>
  <w:style w:type="character" w:customStyle="1" w:styleId="WW8Num36z0">
    <w:name w:val="WW8Num36z0"/>
    <w:rsid w:val="00861457"/>
    <w:rPr>
      <w:rFonts w:ascii="Arial" w:hAnsi="Arial" w:cs="Arial"/>
      <w:b w:val="0"/>
      <w:i w:val="0"/>
      <w:sz w:val="22"/>
      <w:szCs w:val="22"/>
    </w:rPr>
  </w:style>
  <w:style w:type="character" w:customStyle="1" w:styleId="WW8Num37z1">
    <w:name w:val="WW8Num37z1"/>
    <w:rsid w:val="00861457"/>
    <w:rPr>
      <w:b/>
    </w:rPr>
  </w:style>
  <w:style w:type="character" w:customStyle="1" w:styleId="WW8Num39z0">
    <w:name w:val="WW8Num39z0"/>
    <w:rsid w:val="00861457"/>
    <w:rPr>
      <w:rFonts w:ascii="Arial" w:hAnsi="Arial" w:cs="Arial"/>
      <w:b w:val="0"/>
      <w:i w:val="0"/>
      <w:sz w:val="22"/>
      <w:szCs w:val="22"/>
    </w:rPr>
  </w:style>
  <w:style w:type="character" w:customStyle="1" w:styleId="WW8Num40z0">
    <w:name w:val="WW8Num40z0"/>
    <w:rsid w:val="00861457"/>
    <w:rPr>
      <w:rFonts w:ascii="Arial" w:hAnsi="Arial" w:cs="Arial"/>
      <w:b w:val="0"/>
      <w:i w:val="0"/>
      <w:sz w:val="24"/>
    </w:rPr>
  </w:style>
  <w:style w:type="character" w:customStyle="1" w:styleId="WW8Num41z0">
    <w:name w:val="WW8Num41z0"/>
    <w:rsid w:val="00861457"/>
    <w:rPr>
      <w:rFonts w:ascii="Arial" w:hAnsi="Arial" w:cs="Arial"/>
      <w:b w:val="0"/>
      <w:i w:val="0"/>
      <w:sz w:val="22"/>
      <w:szCs w:val="22"/>
    </w:rPr>
  </w:style>
  <w:style w:type="character" w:customStyle="1" w:styleId="WW8Num42z0">
    <w:name w:val="WW8Num42z0"/>
    <w:rsid w:val="00861457"/>
    <w:rPr>
      <w:rFonts w:ascii="Symbol" w:hAnsi="Symbol" w:cs="Symbol"/>
    </w:rPr>
  </w:style>
  <w:style w:type="character" w:customStyle="1" w:styleId="WW8Num42z1">
    <w:name w:val="WW8Num42z1"/>
    <w:rsid w:val="00861457"/>
    <w:rPr>
      <w:rFonts w:ascii="Courier New" w:hAnsi="Courier New" w:cs="Courier New"/>
    </w:rPr>
  </w:style>
  <w:style w:type="character" w:customStyle="1" w:styleId="WW8Num42z2">
    <w:name w:val="WW8Num42z2"/>
    <w:rsid w:val="00861457"/>
    <w:rPr>
      <w:rFonts w:ascii="Wingdings" w:hAnsi="Wingdings" w:cs="Wingdings"/>
    </w:rPr>
  </w:style>
  <w:style w:type="character" w:customStyle="1" w:styleId="WW8Num46z0">
    <w:name w:val="WW8Num46z0"/>
    <w:rsid w:val="00861457"/>
    <w:rPr>
      <w:b w:val="0"/>
      <w:i w:val="0"/>
      <w:sz w:val="22"/>
      <w:szCs w:val="22"/>
    </w:rPr>
  </w:style>
  <w:style w:type="character" w:customStyle="1" w:styleId="WW8Num48z0">
    <w:name w:val="WW8Num48z0"/>
    <w:rsid w:val="00861457"/>
    <w:rPr>
      <w:b w:val="0"/>
    </w:rPr>
  </w:style>
  <w:style w:type="character" w:customStyle="1" w:styleId="WW8Num49z0">
    <w:name w:val="WW8Num49z0"/>
    <w:rsid w:val="00861457"/>
    <w:rPr>
      <w:rFonts w:ascii="Arial" w:hAnsi="Arial" w:cs="Arial"/>
      <w:b w:val="0"/>
      <w:i w:val="0"/>
      <w:sz w:val="24"/>
    </w:rPr>
  </w:style>
  <w:style w:type="character" w:customStyle="1" w:styleId="WW8Num50z0">
    <w:name w:val="WW8Num50z0"/>
    <w:rsid w:val="00861457"/>
    <w:rPr>
      <w:rFonts w:ascii="Arial" w:hAnsi="Arial" w:cs="Arial"/>
      <w:b w:val="0"/>
      <w:i w:val="0"/>
      <w:sz w:val="22"/>
      <w:szCs w:val="22"/>
    </w:rPr>
  </w:style>
  <w:style w:type="character" w:customStyle="1" w:styleId="WW8Num51z0">
    <w:name w:val="WW8Num51z0"/>
    <w:rsid w:val="00861457"/>
    <w:rPr>
      <w:rFonts w:ascii="Arial" w:eastAsia="Times New Roman" w:hAnsi="Arial" w:cs="Arial"/>
    </w:rPr>
  </w:style>
  <w:style w:type="character" w:customStyle="1" w:styleId="WW8Num52z0">
    <w:name w:val="WW8Num52z0"/>
    <w:rsid w:val="00861457"/>
    <w:rPr>
      <w:rFonts w:ascii="Arial" w:hAnsi="Arial" w:cs="Arial"/>
      <w:b w:val="0"/>
      <w:i w:val="0"/>
      <w:sz w:val="24"/>
    </w:rPr>
  </w:style>
  <w:style w:type="character" w:customStyle="1" w:styleId="WW8Num55z1">
    <w:name w:val="WW8Num55z1"/>
    <w:rsid w:val="00861457"/>
    <w:rPr>
      <w:b w:val="0"/>
    </w:rPr>
  </w:style>
  <w:style w:type="character" w:customStyle="1" w:styleId="WW8Num56z0">
    <w:name w:val="WW8Num56z0"/>
    <w:rsid w:val="00861457"/>
    <w:rPr>
      <w:rFonts w:ascii="Arial" w:eastAsia="Times New Roman" w:hAnsi="Arial" w:cs="Times New Roman"/>
      <w:b w:val="0"/>
      <w:sz w:val="24"/>
      <w:szCs w:val="24"/>
    </w:rPr>
  </w:style>
  <w:style w:type="character" w:customStyle="1" w:styleId="WW8Num57z0">
    <w:name w:val="WW8Num57z0"/>
    <w:rsid w:val="00861457"/>
    <w:rPr>
      <w:rFonts w:ascii="Symbol" w:hAnsi="Symbol" w:cs="Symbol"/>
    </w:rPr>
  </w:style>
  <w:style w:type="character" w:customStyle="1" w:styleId="WW8Num57z1">
    <w:name w:val="WW8Num57z1"/>
    <w:rsid w:val="00861457"/>
    <w:rPr>
      <w:rFonts w:ascii="Courier New" w:hAnsi="Courier New" w:cs="Courier New"/>
    </w:rPr>
  </w:style>
  <w:style w:type="character" w:customStyle="1" w:styleId="WW8Num57z2">
    <w:name w:val="WW8Num57z2"/>
    <w:rsid w:val="00861457"/>
    <w:rPr>
      <w:rFonts w:ascii="Wingdings" w:hAnsi="Wingdings" w:cs="Wingdings"/>
    </w:rPr>
  </w:style>
  <w:style w:type="character" w:customStyle="1" w:styleId="WW8Num58z0">
    <w:name w:val="WW8Num58z0"/>
    <w:rsid w:val="00861457"/>
    <w:rPr>
      <w:rFonts w:ascii="Symbol" w:hAnsi="Symbol" w:cs="Symbol"/>
    </w:rPr>
  </w:style>
  <w:style w:type="character" w:customStyle="1" w:styleId="WW8Num58z1">
    <w:name w:val="WW8Num58z1"/>
    <w:rsid w:val="00861457"/>
    <w:rPr>
      <w:rFonts w:ascii="Courier New" w:hAnsi="Courier New" w:cs="Courier New"/>
    </w:rPr>
  </w:style>
  <w:style w:type="character" w:customStyle="1" w:styleId="WW8Num58z2">
    <w:name w:val="WW8Num58z2"/>
    <w:rsid w:val="00861457"/>
    <w:rPr>
      <w:rFonts w:ascii="Wingdings" w:hAnsi="Wingdings" w:cs="Wingdings"/>
    </w:rPr>
  </w:style>
  <w:style w:type="character" w:customStyle="1" w:styleId="WW8Num59z0">
    <w:name w:val="WW8Num59z0"/>
    <w:rsid w:val="00861457"/>
    <w:rPr>
      <w:rFonts w:ascii="Symbol" w:hAnsi="Symbol" w:cs="Symbol"/>
    </w:rPr>
  </w:style>
  <w:style w:type="character" w:customStyle="1" w:styleId="WW8Num59z1">
    <w:name w:val="WW8Num59z1"/>
    <w:rsid w:val="00861457"/>
    <w:rPr>
      <w:rFonts w:ascii="Courier New" w:hAnsi="Courier New" w:cs="Courier New"/>
    </w:rPr>
  </w:style>
  <w:style w:type="character" w:customStyle="1" w:styleId="WW8Num59z2">
    <w:name w:val="WW8Num59z2"/>
    <w:rsid w:val="00861457"/>
    <w:rPr>
      <w:rFonts w:ascii="Wingdings" w:hAnsi="Wingdings" w:cs="Wingdings"/>
    </w:rPr>
  </w:style>
  <w:style w:type="character" w:customStyle="1" w:styleId="WW8Num61z0">
    <w:name w:val="WW8Num61z0"/>
    <w:rsid w:val="00861457"/>
    <w:rPr>
      <w:rFonts w:ascii="Symbol" w:hAnsi="Symbol" w:cs="Symbol"/>
    </w:rPr>
  </w:style>
  <w:style w:type="character" w:customStyle="1" w:styleId="WW8Num61z1">
    <w:name w:val="WW8Num61z1"/>
    <w:rsid w:val="00861457"/>
    <w:rPr>
      <w:rFonts w:ascii="Courier New" w:hAnsi="Courier New" w:cs="Courier New"/>
    </w:rPr>
  </w:style>
  <w:style w:type="character" w:customStyle="1" w:styleId="WW8Num61z2">
    <w:name w:val="WW8Num61z2"/>
    <w:rsid w:val="00861457"/>
    <w:rPr>
      <w:rFonts w:ascii="Wingdings" w:hAnsi="Wingdings" w:cs="Wingdings"/>
    </w:rPr>
  </w:style>
  <w:style w:type="character" w:customStyle="1" w:styleId="WW8Num62z0">
    <w:name w:val="WW8Num62z0"/>
    <w:rsid w:val="00861457"/>
    <w:rPr>
      <w:rFonts w:ascii="Symbol" w:hAnsi="Symbol" w:cs="Symbol"/>
    </w:rPr>
  </w:style>
  <w:style w:type="character" w:customStyle="1" w:styleId="WW8Num62z1">
    <w:name w:val="WW8Num62z1"/>
    <w:rsid w:val="00861457"/>
    <w:rPr>
      <w:rFonts w:ascii="Courier New" w:hAnsi="Courier New" w:cs="Courier New"/>
    </w:rPr>
  </w:style>
  <w:style w:type="character" w:customStyle="1" w:styleId="WW8Num62z2">
    <w:name w:val="WW8Num62z2"/>
    <w:rsid w:val="00861457"/>
    <w:rPr>
      <w:rFonts w:ascii="Wingdings" w:hAnsi="Wingdings" w:cs="Wingdings"/>
    </w:rPr>
  </w:style>
  <w:style w:type="character" w:customStyle="1" w:styleId="WW8Num63z0">
    <w:name w:val="WW8Num63z0"/>
    <w:rsid w:val="00861457"/>
    <w:rPr>
      <w:rFonts w:ascii="Arial" w:hAnsi="Arial" w:cs="Arial"/>
      <w:b w:val="0"/>
      <w:i w:val="0"/>
      <w:sz w:val="22"/>
      <w:szCs w:val="22"/>
    </w:rPr>
  </w:style>
  <w:style w:type="character" w:customStyle="1" w:styleId="WW8Num65z0">
    <w:name w:val="WW8Num65z0"/>
    <w:rsid w:val="00861457"/>
    <w:rPr>
      <w:rFonts w:ascii="Symbol" w:hAnsi="Symbol" w:cs="Symbol"/>
    </w:rPr>
  </w:style>
  <w:style w:type="character" w:customStyle="1" w:styleId="WW8Num66z0">
    <w:name w:val="WW8Num66z0"/>
    <w:rsid w:val="00861457"/>
    <w:rPr>
      <w:rFonts w:ascii="Symbol" w:hAnsi="Symbol" w:cs="Symbol"/>
    </w:rPr>
  </w:style>
  <w:style w:type="character" w:customStyle="1" w:styleId="WW8Num66z1">
    <w:name w:val="WW8Num66z1"/>
    <w:rsid w:val="00861457"/>
    <w:rPr>
      <w:rFonts w:ascii="Courier New" w:hAnsi="Courier New" w:cs="Courier New"/>
    </w:rPr>
  </w:style>
  <w:style w:type="character" w:customStyle="1" w:styleId="WW8Num66z2">
    <w:name w:val="WW8Num66z2"/>
    <w:rsid w:val="00861457"/>
    <w:rPr>
      <w:rFonts w:ascii="Wingdings" w:hAnsi="Wingdings" w:cs="Wingdings"/>
    </w:rPr>
  </w:style>
  <w:style w:type="character" w:customStyle="1" w:styleId="WW8Num67z0">
    <w:name w:val="WW8Num67z0"/>
    <w:rsid w:val="00861457"/>
    <w:rPr>
      <w:rFonts w:ascii="Symbol" w:hAnsi="Symbol" w:cs="Symbol"/>
    </w:rPr>
  </w:style>
  <w:style w:type="character" w:customStyle="1" w:styleId="WW8Num67z1">
    <w:name w:val="WW8Num67z1"/>
    <w:rsid w:val="00861457"/>
    <w:rPr>
      <w:rFonts w:ascii="Courier New" w:hAnsi="Courier New" w:cs="Courier New"/>
    </w:rPr>
  </w:style>
  <w:style w:type="character" w:customStyle="1" w:styleId="WW8Num67z2">
    <w:name w:val="WW8Num67z2"/>
    <w:rsid w:val="00861457"/>
    <w:rPr>
      <w:rFonts w:ascii="Wingdings" w:hAnsi="Wingdings" w:cs="Wingdings"/>
    </w:rPr>
  </w:style>
  <w:style w:type="character" w:customStyle="1" w:styleId="WW8Num68z0">
    <w:name w:val="WW8Num68z0"/>
    <w:rsid w:val="00861457"/>
    <w:rPr>
      <w:rFonts w:cs="Times New Roman"/>
    </w:rPr>
  </w:style>
  <w:style w:type="character" w:customStyle="1" w:styleId="WW8Num68z1">
    <w:name w:val="WW8Num68z1"/>
    <w:rsid w:val="00861457"/>
    <w:rPr>
      <w:rFonts w:ascii="Arial" w:eastAsia="Times New Roman" w:hAnsi="Arial" w:cs="Times New Roman"/>
      <w:b w:val="0"/>
      <w:i w:val="0"/>
      <w:sz w:val="24"/>
    </w:rPr>
  </w:style>
  <w:style w:type="character" w:customStyle="1" w:styleId="WW8Num71z0">
    <w:name w:val="WW8Num71z0"/>
    <w:rsid w:val="00861457"/>
    <w:rPr>
      <w:rFonts w:ascii="Arial" w:hAnsi="Arial" w:cs="Arial"/>
      <w:b w:val="0"/>
      <w:i w:val="0"/>
      <w:sz w:val="22"/>
      <w:szCs w:val="22"/>
    </w:rPr>
  </w:style>
  <w:style w:type="character" w:customStyle="1" w:styleId="WW8Num72z0">
    <w:name w:val="WW8Num72z0"/>
    <w:rsid w:val="00861457"/>
    <w:rPr>
      <w:rFonts w:ascii="Arial" w:hAnsi="Arial" w:cs="Arial"/>
      <w:b w:val="0"/>
      <w:i w:val="0"/>
      <w:sz w:val="24"/>
    </w:rPr>
  </w:style>
  <w:style w:type="character" w:customStyle="1" w:styleId="WW8Num73z0">
    <w:name w:val="WW8Num73z0"/>
    <w:rsid w:val="00861457"/>
    <w:rPr>
      <w:rFonts w:ascii="Arial" w:hAnsi="Arial" w:cs="Arial"/>
      <w:b w:val="0"/>
      <w:i w:val="0"/>
      <w:sz w:val="22"/>
      <w:szCs w:val="22"/>
    </w:rPr>
  </w:style>
  <w:style w:type="character" w:customStyle="1" w:styleId="WW8Num74z0">
    <w:name w:val="WW8Num74z0"/>
    <w:rsid w:val="00861457"/>
    <w:rPr>
      <w:rFonts w:ascii="Arial" w:hAnsi="Arial" w:cs="Arial"/>
      <w:b w:val="0"/>
      <w:i w:val="0"/>
      <w:sz w:val="22"/>
      <w:szCs w:val="22"/>
    </w:rPr>
  </w:style>
  <w:style w:type="character" w:customStyle="1" w:styleId="WW8Num75z0">
    <w:name w:val="WW8Num75z0"/>
    <w:rsid w:val="00861457"/>
    <w:rPr>
      <w:rFonts w:cs="Times New Roman"/>
      <w:color w:val="auto"/>
    </w:rPr>
  </w:style>
  <w:style w:type="character" w:customStyle="1" w:styleId="WW8Num76z1">
    <w:name w:val="WW8Num76z1"/>
    <w:rsid w:val="00861457"/>
    <w:rPr>
      <w:b w:val="0"/>
    </w:rPr>
  </w:style>
  <w:style w:type="character" w:customStyle="1" w:styleId="WW8Num77z0">
    <w:name w:val="WW8Num77z0"/>
    <w:rsid w:val="00861457"/>
    <w:rPr>
      <w:rFonts w:ascii="Arial" w:hAnsi="Arial" w:cs="Times New Roman"/>
      <w:b w:val="0"/>
      <w:i w:val="0"/>
      <w:sz w:val="22"/>
      <w:szCs w:val="22"/>
    </w:rPr>
  </w:style>
  <w:style w:type="character" w:customStyle="1" w:styleId="WW8Num78z0">
    <w:name w:val="WW8Num78z0"/>
    <w:rsid w:val="00861457"/>
    <w:rPr>
      <w:rFonts w:ascii="Symbol" w:hAnsi="Symbol" w:cs="Symbol"/>
    </w:rPr>
  </w:style>
  <w:style w:type="character" w:customStyle="1" w:styleId="WW8Num78z1">
    <w:name w:val="WW8Num78z1"/>
    <w:rsid w:val="00861457"/>
    <w:rPr>
      <w:rFonts w:ascii="Courier New" w:hAnsi="Courier New" w:cs="Courier New"/>
    </w:rPr>
  </w:style>
  <w:style w:type="character" w:customStyle="1" w:styleId="WW8Num78z2">
    <w:name w:val="WW8Num78z2"/>
    <w:rsid w:val="00861457"/>
    <w:rPr>
      <w:rFonts w:ascii="Wingdings" w:hAnsi="Wingdings" w:cs="Wingdings"/>
    </w:rPr>
  </w:style>
  <w:style w:type="character" w:customStyle="1" w:styleId="Domylnaczcionkaakapitu1">
    <w:name w:val="Domyślna czcionka akapitu1"/>
    <w:rsid w:val="00861457"/>
  </w:style>
  <w:style w:type="character" w:styleId="Hipercze">
    <w:name w:val="Hyperlink"/>
    <w:rsid w:val="00861457"/>
    <w:rPr>
      <w:color w:val="157DBC"/>
      <w:u w:val="single"/>
    </w:rPr>
  </w:style>
  <w:style w:type="character" w:customStyle="1" w:styleId="StopkaZnak">
    <w:name w:val="Stopka Znak"/>
    <w:basedOn w:val="Domylnaczcionkaakapitu1"/>
    <w:uiPriority w:val="99"/>
    <w:rsid w:val="00861457"/>
  </w:style>
  <w:style w:type="character" w:customStyle="1" w:styleId="TytuZnak">
    <w:name w:val="Tytuł Znak"/>
    <w:rsid w:val="00861457"/>
    <w:rPr>
      <w:sz w:val="32"/>
      <w:szCs w:val="24"/>
    </w:rPr>
  </w:style>
  <w:style w:type="character" w:customStyle="1" w:styleId="NagwekZnak">
    <w:name w:val="Nagłówek Znak"/>
    <w:rsid w:val="00861457"/>
    <w:rPr>
      <w:sz w:val="24"/>
      <w:szCs w:val="24"/>
      <w:lang w:val="pl-PL"/>
    </w:rPr>
  </w:style>
  <w:style w:type="character" w:customStyle="1" w:styleId="PodtytuZnak">
    <w:name w:val="Podtytuł Znak"/>
    <w:rsid w:val="00861457"/>
    <w:rPr>
      <w:rFonts w:ascii="Arial" w:eastAsia="Lucida Sans Unicode" w:hAnsi="Arial" w:cs="Tahoma"/>
      <w:i/>
      <w:iCs/>
      <w:sz w:val="28"/>
      <w:szCs w:val="28"/>
    </w:rPr>
  </w:style>
  <w:style w:type="character" w:styleId="Pogrubienie">
    <w:name w:val="Strong"/>
    <w:uiPriority w:val="22"/>
    <w:qFormat/>
    <w:rsid w:val="00861457"/>
    <w:rPr>
      <w:b/>
      <w:bCs/>
    </w:rPr>
  </w:style>
  <w:style w:type="character" w:customStyle="1" w:styleId="Nagwek1Znak">
    <w:name w:val="Nagłówek 1 Znak"/>
    <w:rsid w:val="00861457"/>
    <w:rPr>
      <w:sz w:val="24"/>
    </w:rPr>
  </w:style>
  <w:style w:type="character" w:customStyle="1" w:styleId="Tekstpodstawowywcity3Znak">
    <w:name w:val="Tekst podstawowy wcięty 3 Znak"/>
    <w:rsid w:val="00861457"/>
    <w:rPr>
      <w:sz w:val="24"/>
    </w:rPr>
  </w:style>
  <w:style w:type="character" w:customStyle="1" w:styleId="Odwoaniedokomentarza1">
    <w:name w:val="Odwołanie do komentarza1"/>
    <w:rsid w:val="00861457"/>
    <w:rPr>
      <w:sz w:val="16"/>
      <w:szCs w:val="16"/>
    </w:rPr>
  </w:style>
  <w:style w:type="character" w:customStyle="1" w:styleId="TekstkomentarzaZnak">
    <w:name w:val="Tekst komentarza Znak"/>
    <w:rsid w:val="00861457"/>
    <w:rPr>
      <w:lang w:val="pl-PL"/>
    </w:rPr>
  </w:style>
  <w:style w:type="character" w:customStyle="1" w:styleId="TematkomentarzaZnak">
    <w:name w:val="Temat komentarza Znak"/>
    <w:rsid w:val="00861457"/>
    <w:rPr>
      <w:b/>
      <w:bCs/>
      <w:lang w:val="pl-PL"/>
    </w:rPr>
  </w:style>
  <w:style w:type="character" w:customStyle="1" w:styleId="TekstdymkaZnak">
    <w:name w:val="Tekst dymka Znak"/>
    <w:rsid w:val="00861457"/>
    <w:rPr>
      <w:rFonts w:ascii="Tahoma" w:hAnsi="Tahoma" w:cs="Tahoma"/>
      <w:sz w:val="16"/>
      <w:szCs w:val="16"/>
      <w:lang w:val="pl-PL"/>
    </w:rPr>
  </w:style>
  <w:style w:type="character" w:customStyle="1" w:styleId="TekstpodstawowyZnak">
    <w:name w:val="Tekst podstawowy Znak"/>
    <w:rsid w:val="00861457"/>
    <w:rPr>
      <w:rFonts w:ascii="Arial" w:hAnsi="Arial" w:cs="Arial"/>
      <w:b/>
      <w:spacing w:val="20"/>
      <w:sz w:val="24"/>
    </w:rPr>
  </w:style>
  <w:style w:type="character" w:styleId="Numerstrony">
    <w:name w:val="page number"/>
    <w:basedOn w:val="Domylnaczcionkaakapitu1"/>
    <w:rsid w:val="00861457"/>
  </w:style>
  <w:style w:type="character" w:customStyle="1" w:styleId="TekstpodstawowywcityZnak">
    <w:name w:val="Tekst podstawowy wcięty Znak"/>
    <w:rsid w:val="00861457"/>
    <w:rPr>
      <w:rFonts w:ascii="Arial" w:hAnsi="Arial" w:cs="Arial"/>
      <w:sz w:val="24"/>
    </w:rPr>
  </w:style>
  <w:style w:type="character" w:customStyle="1" w:styleId="ZwykytekstZnak">
    <w:name w:val="Zwykły tekst Znak"/>
    <w:basedOn w:val="Domylnaczcionkaakapitu1"/>
    <w:link w:val="Zwykytekst"/>
    <w:rsid w:val="00861457"/>
    <w:rPr>
      <w:rFonts w:ascii="Courier New" w:hAnsi="Courier New" w:cs="Courier New"/>
    </w:rPr>
  </w:style>
  <w:style w:type="character" w:customStyle="1" w:styleId="Znakinumeracji">
    <w:name w:val="Znaki numeracji"/>
    <w:rsid w:val="00861457"/>
  </w:style>
  <w:style w:type="paragraph" w:customStyle="1" w:styleId="Nagwek10">
    <w:name w:val="Nagłówek1"/>
    <w:basedOn w:val="Normalny"/>
    <w:next w:val="Tekstpodstawowy"/>
    <w:rsid w:val="0086145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link w:val="TekstpodstawowyZnak1"/>
    <w:rsid w:val="00861457"/>
    <w:pPr>
      <w:jc w:val="center"/>
    </w:pPr>
    <w:rPr>
      <w:rFonts w:ascii="Arial" w:hAnsi="Arial" w:cs="Arial"/>
      <w:b/>
      <w:spacing w:val="20"/>
      <w:szCs w:val="20"/>
    </w:rPr>
  </w:style>
  <w:style w:type="paragraph" w:styleId="Lista">
    <w:name w:val="List"/>
    <w:basedOn w:val="Tekstpodstawowy"/>
    <w:rsid w:val="00861457"/>
    <w:rPr>
      <w:rFonts w:cs="Mangal"/>
    </w:rPr>
  </w:style>
  <w:style w:type="paragraph" w:customStyle="1" w:styleId="Podpis1">
    <w:name w:val="Podpis1"/>
    <w:basedOn w:val="Normalny"/>
    <w:rsid w:val="00861457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861457"/>
    <w:pPr>
      <w:suppressLineNumbers/>
    </w:pPr>
    <w:rPr>
      <w:rFonts w:cs="Mangal"/>
    </w:rPr>
  </w:style>
  <w:style w:type="paragraph" w:styleId="Stopka">
    <w:name w:val="footer"/>
    <w:basedOn w:val="Normalny"/>
    <w:link w:val="StopkaZnak1"/>
    <w:uiPriority w:val="99"/>
    <w:rsid w:val="00861457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wcity">
    <w:name w:val="Body Text Indent"/>
    <w:basedOn w:val="Normalny"/>
    <w:link w:val="TekstpodstawowywcityZnak1"/>
    <w:rsid w:val="00861457"/>
    <w:pPr>
      <w:spacing w:before="240"/>
      <w:ind w:left="2198" w:hanging="1843"/>
      <w:jc w:val="both"/>
    </w:pPr>
    <w:rPr>
      <w:rFonts w:ascii="Arial" w:hAnsi="Arial" w:cs="Arial"/>
      <w:szCs w:val="20"/>
    </w:rPr>
  </w:style>
  <w:style w:type="paragraph" w:customStyle="1" w:styleId="Tekstpodstawowywcity32">
    <w:name w:val="Tekst podstawowy wcięty 32"/>
    <w:basedOn w:val="Normalny"/>
    <w:rsid w:val="00861457"/>
    <w:pPr>
      <w:tabs>
        <w:tab w:val="left" w:pos="-1418"/>
      </w:tabs>
      <w:spacing w:before="120"/>
      <w:ind w:left="426" w:hanging="426"/>
      <w:jc w:val="both"/>
    </w:pPr>
    <w:rPr>
      <w:szCs w:val="20"/>
    </w:rPr>
  </w:style>
  <w:style w:type="paragraph" w:customStyle="1" w:styleId="Zwykytekst1">
    <w:name w:val="Zwykły tekst1"/>
    <w:basedOn w:val="Normalny"/>
    <w:rsid w:val="00861457"/>
    <w:rPr>
      <w:rFonts w:ascii="Courier New" w:hAnsi="Courier New" w:cs="Courier New"/>
      <w:sz w:val="20"/>
      <w:szCs w:val="20"/>
    </w:rPr>
  </w:style>
  <w:style w:type="paragraph" w:styleId="Tytu">
    <w:name w:val="Title"/>
    <w:basedOn w:val="Normalny"/>
    <w:next w:val="Podtytu"/>
    <w:qFormat/>
    <w:rsid w:val="00861457"/>
    <w:pPr>
      <w:jc w:val="center"/>
    </w:pPr>
    <w:rPr>
      <w:sz w:val="32"/>
    </w:rPr>
  </w:style>
  <w:style w:type="paragraph" w:styleId="Podtytu">
    <w:name w:val="Subtitle"/>
    <w:basedOn w:val="Normalny"/>
    <w:next w:val="Tekstpodstawowy"/>
    <w:link w:val="PodtytuZnak1"/>
    <w:qFormat/>
    <w:rsid w:val="00861457"/>
    <w:pPr>
      <w:keepNext/>
      <w:spacing w:before="240" w:after="120"/>
      <w:jc w:val="center"/>
    </w:pPr>
    <w:rPr>
      <w:rFonts w:ascii="Arial" w:eastAsia="Lucida Sans Unicode" w:hAnsi="Arial" w:cs="Arial"/>
      <w:i/>
      <w:iCs/>
      <w:sz w:val="28"/>
      <w:szCs w:val="28"/>
    </w:rPr>
  </w:style>
  <w:style w:type="paragraph" w:styleId="Nagwek">
    <w:name w:val="header"/>
    <w:basedOn w:val="Normalny"/>
    <w:link w:val="NagwekZnak1"/>
    <w:rsid w:val="00861457"/>
    <w:pPr>
      <w:tabs>
        <w:tab w:val="center" w:pos="4536"/>
        <w:tab w:val="right" w:pos="9072"/>
      </w:tabs>
    </w:pPr>
  </w:style>
  <w:style w:type="paragraph" w:customStyle="1" w:styleId="Tekstpodstawowywcity21">
    <w:name w:val="Tekst podstawowy wcięty 21"/>
    <w:basedOn w:val="Normalny"/>
    <w:rsid w:val="00861457"/>
    <w:pPr>
      <w:ind w:left="340"/>
    </w:pPr>
    <w:rPr>
      <w:rFonts w:ascii="Arial" w:hAnsi="Arial" w:cs="Arial"/>
      <w:b/>
    </w:rPr>
  </w:style>
  <w:style w:type="paragraph" w:customStyle="1" w:styleId="Tekstpodstawowy21">
    <w:name w:val="Tekst podstawowy 21"/>
    <w:basedOn w:val="Normalny"/>
    <w:rsid w:val="00861457"/>
    <w:pPr>
      <w:spacing w:line="312" w:lineRule="auto"/>
      <w:jc w:val="center"/>
    </w:pPr>
    <w:rPr>
      <w:rFonts w:ascii="Arial" w:hAnsi="Arial" w:cs="Arial"/>
      <w:b/>
      <w:bCs/>
      <w:sz w:val="28"/>
    </w:rPr>
  </w:style>
  <w:style w:type="paragraph" w:customStyle="1" w:styleId="Tekstpodstawowy32">
    <w:name w:val="Tekst podstawowy 32"/>
    <w:basedOn w:val="Normalny"/>
    <w:rsid w:val="00861457"/>
    <w:pPr>
      <w:spacing w:line="312" w:lineRule="auto"/>
    </w:pPr>
    <w:rPr>
      <w:rFonts w:ascii="Arial" w:hAnsi="Arial" w:cs="Arial"/>
      <w:b/>
      <w:bCs/>
    </w:rPr>
  </w:style>
  <w:style w:type="paragraph" w:styleId="HTML-wstpniesformatowany">
    <w:name w:val="HTML Preformatted"/>
    <w:basedOn w:val="Normalny"/>
    <w:rsid w:val="008614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Tekstpodstawowy31">
    <w:name w:val="Tekst podstawowy 31"/>
    <w:basedOn w:val="Normalny"/>
    <w:rsid w:val="00861457"/>
    <w:rPr>
      <w:szCs w:val="20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861457"/>
    <w:pPr>
      <w:ind w:left="708"/>
    </w:pPr>
  </w:style>
  <w:style w:type="paragraph" w:customStyle="1" w:styleId="pkt">
    <w:name w:val="pkt"/>
    <w:basedOn w:val="Normalny"/>
    <w:uiPriority w:val="99"/>
    <w:qFormat/>
    <w:rsid w:val="00861457"/>
    <w:pPr>
      <w:spacing w:before="60" w:after="60"/>
      <w:ind w:left="851" w:hanging="295"/>
      <w:jc w:val="both"/>
    </w:pPr>
    <w:rPr>
      <w:szCs w:val="17"/>
    </w:rPr>
  </w:style>
  <w:style w:type="paragraph" w:customStyle="1" w:styleId="Tekstblokowy1">
    <w:name w:val="Tekst blokowy1"/>
    <w:basedOn w:val="Normalny"/>
    <w:rsid w:val="00861457"/>
    <w:pPr>
      <w:ind w:left="1416" w:right="-186"/>
    </w:pPr>
  </w:style>
  <w:style w:type="paragraph" w:customStyle="1" w:styleId="Tekstpodstawowywcity31">
    <w:name w:val="Tekst podstawowy wcięty 31"/>
    <w:basedOn w:val="Normalny"/>
    <w:rsid w:val="00861457"/>
    <w:pPr>
      <w:ind w:firstLine="540"/>
      <w:jc w:val="both"/>
    </w:pPr>
  </w:style>
  <w:style w:type="paragraph" w:customStyle="1" w:styleId="Zawartotabeli">
    <w:name w:val="Zawartość tabeli"/>
    <w:basedOn w:val="Normalny"/>
    <w:rsid w:val="00861457"/>
    <w:pPr>
      <w:suppressLineNumbers/>
    </w:pPr>
  </w:style>
  <w:style w:type="paragraph" w:customStyle="1" w:styleId="Nagwektabeli">
    <w:name w:val="Nagłówek tabeli"/>
    <w:basedOn w:val="Normalny"/>
    <w:rsid w:val="00861457"/>
    <w:pPr>
      <w:suppressLineNumbers/>
      <w:jc w:val="center"/>
    </w:pPr>
    <w:rPr>
      <w:b/>
      <w:bCs/>
    </w:rPr>
  </w:style>
  <w:style w:type="paragraph" w:customStyle="1" w:styleId="Nagwek40">
    <w:name w:val="Nagłówek4"/>
    <w:basedOn w:val="Normalny"/>
    <w:next w:val="Tekstpodstawowy"/>
    <w:rsid w:val="00861457"/>
    <w:pPr>
      <w:keepNext/>
      <w:widowControl w:val="0"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Tekstkomentarza1">
    <w:name w:val="Tekst komentarza1"/>
    <w:basedOn w:val="Normalny"/>
    <w:rsid w:val="00861457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861457"/>
    <w:rPr>
      <w:b/>
      <w:bCs/>
    </w:rPr>
  </w:style>
  <w:style w:type="paragraph" w:styleId="Tekstdymka">
    <w:name w:val="Balloon Text"/>
    <w:basedOn w:val="Normalny"/>
    <w:rsid w:val="0086145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1457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character" w:customStyle="1" w:styleId="txt-new">
    <w:name w:val="txt-new"/>
    <w:basedOn w:val="Domylnaczcionkaakapitu"/>
    <w:rsid w:val="00C71E8A"/>
  </w:style>
  <w:style w:type="character" w:customStyle="1" w:styleId="apple-converted-space">
    <w:name w:val="apple-converted-space"/>
    <w:basedOn w:val="Domylnaczcionkaakapitu"/>
    <w:rsid w:val="00C71E8A"/>
  </w:style>
  <w:style w:type="paragraph" w:styleId="Tekstpodstawowy2">
    <w:name w:val="Body Text 2"/>
    <w:basedOn w:val="Normalny"/>
    <w:link w:val="Tekstpodstawowy2Znak"/>
    <w:uiPriority w:val="99"/>
    <w:unhideWhenUsed/>
    <w:rsid w:val="00FA438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A4388"/>
    <w:rPr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FA4388"/>
    <w:pPr>
      <w:suppressAutoHyphens w:val="0"/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character" w:customStyle="1" w:styleId="tekstdokbold">
    <w:name w:val="tekst dok. bold"/>
    <w:rsid w:val="00FF4A57"/>
    <w:rPr>
      <w:b/>
      <w:bCs/>
    </w:rPr>
  </w:style>
  <w:style w:type="paragraph" w:customStyle="1" w:styleId="1">
    <w:name w:val="1."/>
    <w:basedOn w:val="Normalny"/>
    <w:rsid w:val="00711841"/>
    <w:pPr>
      <w:snapToGrid w:val="0"/>
      <w:spacing w:line="258" w:lineRule="atLeast"/>
      <w:ind w:left="227" w:hanging="227"/>
      <w:jc w:val="both"/>
    </w:pPr>
    <w:rPr>
      <w:rFonts w:ascii="FrankfurtGothic" w:hAnsi="FrankfurtGothic" w:cs="FrankfurtGothic"/>
      <w:color w:val="000000"/>
      <w:kern w:val="1"/>
      <w:sz w:val="19"/>
      <w:szCs w:val="20"/>
    </w:rPr>
  </w:style>
  <w:style w:type="paragraph" w:customStyle="1" w:styleId="awciety">
    <w:name w:val="a) wciety"/>
    <w:basedOn w:val="Normalny"/>
    <w:rsid w:val="00350FDA"/>
    <w:pPr>
      <w:snapToGrid w:val="0"/>
      <w:spacing w:line="258" w:lineRule="atLeast"/>
      <w:ind w:left="567" w:hanging="238"/>
      <w:jc w:val="both"/>
    </w:pPr>
    <w:rPr>
      <w:rFonts w:ascii="FrankfurtGothic" w:hAnsi="FrankfurtGothic" w:cs="FrankfurtGothic"/>
      <w:color w:val="000000"/>
      <w:kern w:val="1"/>
      <w:sz w:val="19"/>
      <w:szCs w:val="20"/>
    </w:rPr>
  </w:style>
  <w:style w:type="paragraph" w:customStyle="1" w:styleId="Akapitzlist1">
    <w:name w:val="Akapit z listą1"/>
    <w:basedOn w:val="Normalny"/>
    <w:rsid w:val="00350FDA"/>
    <w:rPr>
      <w:kern w:val="1"/>
      <w:szCs w:val="20"/>
    </w:rPr>
  </w:style>
  <w:style w:type="paragraph" w:styleId="Adreszwrotnynakopercie">
    <w:name w:val="envelope return"/>
    <w:basedOn w:val="Normalny"/>
    <w:rsid w:val="007E3AE0"/>
    <w:pPr>
      <w:widowControl w:val="0"/>
      <w:suppressAutoHyphens w:val="0"/>
    </w:pPr>
    <w:rPr>
      <w:rFonts w:ascii="Arial" w:hAnsi="Arial"/>
      <w:snapToGrid w:val="0"/>
      <w:szCs w:val="20"/>
      <w:lang w:eastAsia="pl-PL"/>
    </w:rPr>
  </w:style>
  <w:style w:type="paragraph" w:styleId="Zwykytekst">
    <w:name w:val="Plain Text"/>
    <w:basedOn w:val="Normalny"/>
    <w:link w:val="ZwykytekstZnak"/>
    <w:rsid w:val="00A70FE9"/>
    <w:pPr>
      <w:suppressAutoHyphens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1">
    <w:name w:val="Zwykły tekst Znak1"/>
    <w:basedOn w:val="Domylnaczcionkaakapitu"/>
    <w:uiPriority w:val="99"/>
    <w:semiHidden/>
    <w:rsid w:val="00A70FE9"/>
    <w:rPr>
      <w:rFonts w:ascii="Consolas" w:hAnsi="Consolas" w:cs="Consolas"/>
      <w:sz w:val="21"/>
      <w:szCs w:val="21"/>
      <w:lang w:eastAsia="ar-SA"/>
    </w:rPr>
  </w:style>
  <w:style w:type="paragraph" w:customStyle="1" w:styleId="FR1">
    <w:name w:val="FR1"/>
    <w:rsid w:val="00A70FE9"/>
    <w:pPr>
      <w:widowControl w:val="0"/>
      <w:autoSpaceDE w:val="0"/>
      <w:autoSpaceDN w:val="0"/>
      <w:adjustRightInd w:val="0"/>
      <w:spacing w:before="260"/>
      <w:ind w:left="80"/>
    </w:pPr>
    <w:rPr>
      <w:noProof/>
      <w:sz w:val="24"/>
      <w:szCs w:val="24"/>
    </w:rPr>
  </w:style>
  <w:style w:type="table" w:styleId="Tabela-Siatka">
    <w:name w:val="Table Grid"/>
    <w:basedOn w:val="Standardowy"/>
    <w:uiPriority w:val="59"/>
    <w:rsid w:val="002D55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B34F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B34F0"/>
    <w:rPr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B34F0"/>
    <w:rPr>
      <w:vertAlign w:val="superscript"/>
    </w:rPr>
  </w:style>
  <w:style w:type="character" w:customStyle="1" w:styleId="Bodytext">
    <w:name w:val="Body text_"/>
    <w:basedOn w:val="Domylnaczcionkaakapitu1"/>
    <w:rsid w:val="00DE3EA2"/>
    <w:rPr>
      <w:sz w:val="23"/>
      <w:szCs w:val="23"/>
      <w:lang w:bidi="ar-SA"/>
    </w:rPr>
  </w:style>
  <w:style w:type="character" w:customStyle="1" w:styleId="Heading2TimesNewRoman">
    <w:name w:val="Heading #2 + Times New Roman"/>
    <w:basedOn w:val="Domylnaczcionkaakapitu"/>
    <w:rsid w:val="00DD0680"/>
    <w:rPr>
      <w:rFonts w:ascii="Times New Roman" w:hAnsi="Times New Roman" w:cs="Times New Roman"/>
      <w:b/>
      <w:bCs/>
      <w:sz w:val="23"/>
      <w:szCs w:val="23"/>
      <w:lang w:bidi="ar-SA"/>
    </w:rPr>
  </w:style>
  <w:style w:type="character" w:customStyle="1" w:styleId="Bodytext20">
    <w:name w:val="Body text (20)_"/>
    <w:basedOn w:val="Domylnaczcionkaakapitu1"/>
    <w:rsid w:val="00DD0680"/>
    <w:rPr>
      <w:sz w:val="22"/>
      <w:szCs w:val="22"/>
      <w:lang w:bidi="ar-SA"/>
    </w:rPr>
  </w:style>
  <w:style w:type="paragraph" w:customStyle="1" w:styleId="Styl1">
    <w:name w:val="Styl1"/>
    <w:basedOn w:val="Normalny"/>
    <w:rsid w:val="00DD0680"/>
    <w:pPr>
      <w:tabs>
        <w:tab w:val="num" w:pos="720"/>
      </w:tabs>
      <w:spacing w:line="276" w:lineRule="auto"/>
      <w:ind w:left="720" w:hanging="360"/>
      <w:jc w:val="both"/>
    </w:pPr>
    <w:rPr>
      <w:rFonts w:ascii="Arial" w:eastAsia="Calibri" w:hAnsi="Arial" w:cs="Arial"/>
      <w:sz w:val="22"/>
      <w:szCs w:val="22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77CA4"/>
    <w:rPr>
      <w:color w:val="605E5C"/>
      <w:shd w:val="clear" w:color="auto" w:fill="E1DFDD"/>
    </w:rPr>
  </w:style>
  <w:style w:type="character" w:customStyle="1" w:styleId="TekstpodstawowyZnak1">
    <w:name w:val="Tekst podstawowy Znak1"/>
    <w:basedOn w:val="Domylnaczcionkaakapitu"/>
    <w:link w:val="Tekstpodstawowy"/>
    <w:locked/>
    <w:rsid w:val="005A74F3"/>
    <w:rPr>
      <w:rFonts w:ascii="Arial" w:hAnsi="Arial" w:cs="Arial"/>
      <w:b/>
      <w:spacing w:val="20"/>
      <w:sz w:val="24"/>
      <w:lang w:eastAsia="ar-SA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AE49E0"/>
    <w:rPr>
      <w:rFonts w:ascii="Arial" w:hAnsi="Arial" w:cs="Arial"/>
      <w:sz w:val="24"/>
      <w:lang w:eastAsia="ar-SA"/>
    </w:rPr>
  </w:style>
  <w:style w:type="paragraph" w:customStyle="1" w:styleId="Nagwek100">
    <w:name w:val="Nagłówek10"/>
    <w:basedOn w:val="Normalny"/>
    <w:next w:val="Podtytu"/>
    <w:rsid w:val="001A6856"/>
    <w:pPr>
      <w:spacing w:before="60"/>
      <w:jc w:val="center"/>
    </w:pPr>
    <w:rPr>
      <w:rFonts w:cs="Wingdings"/>
      <w:b/>
      <w:sz w:val="32"/>
      <w:szCs w:val="20"/>
    </w:rPr>
  </w:style>
  <w:style w:type="character" w:customStyle="1" w:styleId="PodtytuZnak1">
    <w:name w:val="Podtytuł Znak1"/>
    <w:link w:val="Podtytu"/>
    <w:rsid w:val="007D4683"/>
    <w:rPr>
      <w:rFonts w:ascii="Arial" w:eastAsia="Lucida Sans Unicode" w:hAnsi="Arial" w:cs="Arial"/>
      <w:i/>
      <w:iCs/>
      <w:sz w:val="28"/>
      <w:szCs w:val="28"/>
      <w:lang w:eastAsia="ar-SA"/>
    </w:rPr>
  </w:style>
  <w:style w:type="paragraph" w:customStyle="1" w:styleId="Nagwek15">
    <w:name w:val="Nagłówek15"/>
    <w:basedOn w:val="Normalny"/>
    <w:next w:val="Podtytu"/>
    <w:rsid w:val="00302ECA"/>
    <w:pPr>
      <w:widowControl w:val="0"/>
      <w:jc w:val="center"/>
    </w:pPr>
    <w:rPr>
      <w:rFonts w:eastAsia="Lucida Sans Unicode"/>
      <w:b/>
      <w:kern w:val="1"/>
      <w:sz w:val="28"/>
      <w:szCs w:val="28"/>
    </w:rPr>
  </w:style>
  <w:style w:type="character" w:customStyle="1" w:styleId="StopkaZnak1">
    <w:name w:val="Stopka Znak1"/>
    <w:link w:val="Stopka"/>
    <w:rsid w:val="00302ECA"/>
    <w:rPr>
      <w:lang w:eastAsia="ar-SA"/>
    </w:rPr>
  </w:style>
  <w:style w:type="paragraph" w:customStyle="1" w:styleId="Standard">
    <w:name w:val="Standard"/>
    <w:rsid w:val="00C73684"/>
    <w:pPr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C73684"/>
    <w:pPr>
      <w:spacing w:after="140" w:line="288" w:lineRule="auto"/>
    </w:pPr>
    <w:rPr>
      <w:rFonts w:ascii="Liberation Serif" w:eastAsia="SimSun" w:hAnsi="Liberation Serif" w:cs="Lucida Sans"/>
    </w:rPr>
  </w:style>
  <w:style w:type="character" w:customStyle="1" w:styleId="StrongEmphasis">
    <w:name w:val="Strong Emphasis"/>
    <w:rsid w:val="00C73684"/>
    <w:rPr>
      <w:b/>
      <w:bCs/>
    </w:rPr>
  </w:style>
  <w:style w:type="numbering" w:customStyle="1" w:styleId="WW8Num3">
    <w:name w:val="WW8Num3"/>
    <w:basedOn w:val="Bezlisty"/>
    <w:rsid w:val="00C73684"/>
    <w:pPr>
      <w:numPr>
        <w:numId w:val="33"/>
      </w:numPr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7368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73684"/>
    <w:rPr>
      <w:sz w:val="24"/>
      <w:szCs w:val="24"/>
      <w:lang w:eastAsia="ar-SA"/>
    </w:rPr>
  </w:style>
  <w:style w:type="character" w:customStyle="1" w:styleId="NagwekZnak1">
    <w:name w:val="Nagłówek Znak1"/>
    <w:basedOn w:val="Domylnaczcionkaakapitu"/>
    <w:link w:val="Nagwek"/>
    <w:rsid w:val="00BB193E"/>
    <w:rPr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4645A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84645A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84645A"/>
    <w:rPr>
      <w:lang w:eastAsia="ar-SA"/>
    </w:rPr>
  </w:style>
  <w:style w:type="paragraph" w:customStyle="1" w:styleId="dtn">
    <w:name w:val="dtn"/>
    <w:basedOn w:val="Normalny"/>
    <w:rsid w:val="00D1200E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dtz">
    <w:name w:val="dtz"/>
    <w:basedOn w:val="Normalny"/>
    <w:rsid w:val="00D1200E"/>
    <w:pPr>
      <w:suppressAutoHyphens w:val="0"/>
      <w:spacing w:before="100" w:beforeAutospacing="1" w:after="100" w:afterAutospacing="1"/>
    </w:pPr>
    <w:rPr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02212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515A96"/>
    <w:rPr>
      <w:sz w:val="24"/>
      <w:szCs w:val="24"/>
      <w:lang w:eastAsia="ar-SA"/>
    </w:rPr>
  </w:style>
  <w:style w:type="paragraph" w:customStyle="1" w:styleId="Standarduser">
    <w:name w:val="Standard (user)"/>
    <w:rsid w:val="009C0751"/>
    <w:pPr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Textbodyuser">
    <w:name w:val="Text body (user)"/>
    <w:basedOn w:val="Standarduser"/>
    <w:rsid w:val="009C0751"/>
    <w:pPr>
      <w:spacing w:after="140" w:line="288" w:lineRule="auto"/>
    </w:pPr>
    <w:rPr>
      <w:rFonts w:ascii="Liberation Serif" w:eastAsia="SimSun" w:hAnsi="Liberation Serif" w:cs="Lucida Sans"/>
    </w:rPr>
  </w:style>
  <w:style w:type="numbering" w:customStyle="1" w:styleId="WWNum32">
    <w:name w:val="WWNum32"/>
    <w:basedOn w:val="Bezlisty"/>
    <w:rsid w:val="009C0751"/>
    <w:pPr>
      <w:numPr>
        <w:numId w:val="44"/>
      </w:numPr>
    </w:pPr>
  </w:style>
  <w:style w:type="numbering" w:customStyle="1" w:styleId="WWNum58">
    <w:name w:val="WWNum58"/>
    <w:basedOn w:val="Bezlisty"/>
    <w:rsid w:val="009C0751"/>
    <w:pPr>
      <w:numPr>
        <w:numId w:val="43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51515A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E23E00"/>
    <w:rPr>
      <w:color w:val="605E5C"/>
      <w:shd w:val="clear" w:color="auto" w:fill="E1DFDD"/>
    </w:rPr>
  </w:style>
  <w:style w:type="paragraph" w:styleId="Bezodstpw">
    <w:name w:val="No Spacing"/>
    <w:link w:val="BezodstpwZnak"/>
    <w:uiPriority w:val="1"/>
    <w:qFormat/>
    <w:rsid w:val="000A4EA2"/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0A4EA2"/>
    <w:rPr>
      <w:rFonts w:ascii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rsid w:val="00EA3556"/>
    <w:rPr>
      <w:sz w:val="24"/>
      <w:szCs w:val="24"/>
      <w:lang w:eastAsia="ar-SA"/>
    </w:rPr>
  </w:style>
  <w:style w:type="paragraph" w:customStyle="1" w:styleId="footnotedescription">
    <w:name w:val="footnote description"/>
    <w:next w:val="Normalny"/>
    <w:link w:val="footnotedescriptionChar"/>
    <w:hidden/>
    <w:rsid w:val="00D220B4"/>
    <w:pPr>
      <w:spacing w:after="159" w:line="310" w:lineRule="auto"/>
      <w:ind w:left="142" w:right="80" w:hanging="142"/>
      <w:jc w:val="both"/>
    </w:pPr>
    <w:rPr>
      <w:color w:val="000000"/>
      <w:szCs w:val="22"/>
    </w:rPr>
  </w:style>
  <w:style w:type="character" w:customStyle="1" w:styleId="footnotedescriptionChar">
    <w:name w:val="footnote description Char"/>
    <w:link w:val="footnotedescription"/>
    <w:rsid w:val="00D220B4"/>
    <w:rPr>
      <w:color w:val="000000"/>
      <w:szCs w:val="22"/>
    </w:rPr>
  </w:style>
  <w:style w:type="character" w:customStyle="1" w:styleId="footnotemark">
    <w:name w:val="footnote mark"/>
    <w:hidden/>
    <w:rsid w:val="00D220B4"/>
    <w:rPr>
      <w:rFonts w:ascii="Times New Roman" w:eastAsia="Times New Roman" w:hAnsi="Times New Roman" w:cs="Times New Roman"/>
      <w:color w:val="000000"/>
      <w:sz w:val="25"/>
      <w:vertAlign w:val="superscript"/>
    </w:rPr>
  </w:style>
  <w:style w:type="paragraph" w:styleId="Lista2">
    <w:name w:val="List 2"/>
    <w:basedOn w:val="Normalny"/>
    <w:uiPriority w:val="99"/>
    <w:unhideWhenUsed/>
    <w:rsid w:val="00227895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227895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227895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227895"/>
    <w:pPr>
      <w:ind w:left="1415" w:hanging="283"/>
      <w:contextualSpacing/>
    </w:pPr>
  </w:style>
  <w:style w:type="paragraph" w:styleId="Zwrotpoegnalny">
    <w:name w:val="Closing"/>
    <w:basedOn w:val="Normalny"/>
    <w:link w:val="ZwrotpoegnalnyZnak"/>
    <w:uiPriority w:val="99"/>
    <w:unhideWhenUsed/>
    <w:rsid w:val="00227895"/>
    <w:pPr>
      <w:ind w:left="4252"/>
    </w:pPr>
  </w:style>
  <w:style w:type="character" w:customStyle="1" w:styleId="ZwrotpoegnalnyZnak">
    <w:name w:val="Zwrot pożegnalny Znak"/>
    <w:basedOn w:val="Domylnaczcionkaakapitu"/>
    <w:link w:val="Zwrotpoegnalny"/>
    <w:uiPriority w:val="99"/>
    <w:rsid w:val="00227895"/>
    <w:rPr>
      <w:sz w:val="24"/>
      <w:szCs w:val="24"/>
      <w:lang w:eastAsia="ar-SA"/>
    </w:rPr>
  </w:style>
  <w:style w:type="paragraph" w:styleId="Listapunktowana">
    <w:name w:val="List Bullet"/>
    <w:basedOn w:val="Normalny"/>
    <w:uiPriority w:val="99"/>
    <w:unhideWhenUsed/>
    <w:rsid w:val="00227895"/>
    <w:pPr>
      <w:numPr>
        <w:numId w:val="74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227895"/>
    <w:pPr>
      <w:numPr>
        <w:numId w:val="75"/>
      </w:numPr>
      <w:contextualSpacing/>
    </w:pPr>
  </w:style>
  <w:style w:type="paragraph" w:styleId="Listapunktowana4">
    <w:name w:val="List Bullet 4"/>
    <w:basedOn w:val="Normalny"/>
    <w:uiPriority w:val="99"/>
    <w:unhideWhenUsed/>
    <w:rsid w:val="00227895"/>
    <w:pPr>
      <w:numPr>
        <w:numId w:val="76"/>
      </w:numPr>
      <w:contextualSpacing/>
    </w:pPr>
  </w:style>
  <w:style w:type="paragraph" w:styleId="Listapunktowana5">
    <w:name w:val="List Bullet 5"/>
    <w:basedOn w:val="Normalny"/>
    <w:uiPriority w:val="99"/>
    <w:unhideWhenUsed/>
    <w:rsid w:val="00227895"/>
    <w:pPr>
      <w:numPr>
        <w:numId w:val="7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27895"/>
    <w:pPr>
      <w:spacing w:after="120"/>
      <w:ind w:left="283"/>
      <w:contextualSpacing/>
    </w:pPr>
  </w:style>
  <w:style w:type="paragraph" w:styleId="Lista-kontynuacja2">
    <w:name w:val="List Continue 2"/>
    <w:basedOn w:val="Normalny"/>
    <w:uiPriority w:val="99"/>
    <w:unhideWhenUsed/>
    <w:rsid w:val="00227895"/>
    <w:pPr>
      <w:spacing w:after="120"/>
      <w:ind w:left="566"/>
      <w:contextualSpacing/>
    </w:pPr>
  </w:style>
  <w:style w:type="paragraph" w:styleId="Lista-kontynuacja5">
    <w:name w:val="List Continue 5"/>
    <w:basedOn w:val="Normalny"/>
    <w:uiPriority w:val="99"/>
    <w:unhideWhenUsed/>
    <w:rsid w:val="00227895"/>
    <w:pPr>
      <w:spacing w:after="120"/>
      <w:ind w:left="1415"/>
      <w:contextualSpacing/>
    </w:pPr>
  </w:style>
  <w:style w:type="paragraph" w:styleId="Legenda">
    <w:name w:val="caption"/>
    <w:basedOn w:val="Normalny"/>
    <w:next w:val="Normalny"/>
    <w:uiPriority w:val="35"/>
    <w:unhideWhenUsed/>
    <w:qFormat/>
    <w:rsid w:val="00227895"/>
    <w:pPr>
      <w:spacing w:after="200"/>
    </w:pPr>
    <w:rPr>
      <w:i/>
      <w:iCs/>
      <w:color w:val="1F497D" w:themeColor="text2"/>
      <w:sz w:val="18"/>
      <w:szCs w:val="18"/>
    </w:rPr>
  </w:style>
  <w:style w:type="paragraph" w:styleId="Podpis">
    <w:name w:val="Signature"/>
    <w:basedOn w:val="Normalny"/>
    <w:link w:val="PodpisZnak"/>
    <w:uiPriority w:val="99"/>
    <w:unhideWhenUsed/>
    <w:rsid w:val="00227895"/>
    <w:pPr>
      <w:ind w:left="4252"/>
    </w:pPr>
  </w:style>
  <w:style w:type="character" w:customStyle="1" w:styleId="PodpisZnak">
    <w:name w:val="Podpis Znak"/>
    <w:basedOn w:val="Domylnaczcionkaakapitu"/>
    <w:link w:val="Podpis"/>
    <w:uiPriority w:val="99"/>
    <w:rsid w:val="00227895"/>
    <w:rPr>
      <w:sz w:val="24"/>
      <w:szCs w:val="24"/>
      <w:lang w:eastAsia="ar-SA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227895"/>
    <w:pPr>
      <w:ind w:firstLine="360"/>
      <w:jc w:val="left"/>
    </w:pPr>
    <w:rPr>
      <w:rFonts w:ascii="Times New Roman" w:hAnsi="Times New Roman" w:cs="Times New Roman"/>
      <w:b w:val="0"/>
      <w:spacing w:val="0"/>
      <w:szCs w:val="24"/>
    </w:rPr>
  </w:style>
  <w:style w:type="character" w:customStyle="1" w:styleId="TekstpodstawowyzwciciemZnak">
    <w:name w:val="Tekst podstawowy z wcięciem Znak"/>
    <w:basedOn w:val="TekstpodstawowyZnak1"/>
    <w:link w:val="Tekstpodstawowyzwciciem"/>
    <w:uiPriority w:val="99"/>
    <w:rsid w:val="00227895"/>
    <w:rPr>
      <w:rFonts w:ascii="Arial" w:hAnsi="Arial" w:cs="Arial"/>
      <w:b w:val="0"/>
      <w:spacing w:val="20"/>
      <w:sz w:val="24"/>
      <w:szCs w:val="24"/>
      <w:lang w:eastAsia="ar-SA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227895"/>
    <w:pPr>
      <w:spacing w:before="0"/>
      <w:ind w:left="360" w:firstLine="360"/>
      <w:jc w:val="left"/>
    </w:pPr>
    <w:rPr>
      <w:rFonts w:ascii="Times New Roman" w:hAnsi="Times New Roman" w:cs="Times New Roman"/>
      <w:szCs w:val="24"/>
    </w:rPr>
  </w:style>
  <w:style w:type="character" w:customStyle="1" w:styleId="Tekstpodstawowyzwciciem2Znak">
    <w:name w:val="Tekst podstawowy z wcięciem 2 Znak"/>
    <w:basedOn w:val="TekstpodstawowywcityZnak1"/>
    <w:link w:val="Tekstpodstawowyzwciciem2"/>
    <w:uiPriority w:val="99"/>
    <w:rsid w:val="00227895"/>
    <w:rPr>
      <w:rFonts w:ascii="Arial" w:hAnsi="Arial" w:cs="Arial"/>
      <w:sz w:val="24"/>
      <w:szCs w:val="24"/>
      <w:lang w:eastAsia="ar-SA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227895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A3239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10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3D5FEF-0FA9-4D30-A7A5-5581829C3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854</Words>
  <Characters>5127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ZDM</vt:lpstr>
    </vt:vector>
  </TitlesOfParts>
  <Company>ZDM Kalisz</Company>
  <LinksUpToDate>false</LinksUpToDate>
  <CharactersWithSpaces>5970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ZDM</dc:title>
  <dc:creator>ZDM KALISZ</dc:creator>
  <cp:lastModifiedBy>dgadzinowska</cp:lastModifiedBy>
  <cp:revision>4</cp:revision>
  <cp:lastPrinted>2026-04-24T11:52:00Z</cp:lastPrinted>
  <dcterms:created xsi:type="dcterms:W3CDTF">2026-04-24T11:55:00Z</dcterms:created>
  <dcterms:modified xsi:type="dcterms:W3CDTF">2026-04-24T11:56:00Z</dcterms:modified>
</cp:coreProperties>
</file>